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4ED08" w14:textId="51525A1B" w:rsidR="00C76C89" w:rsidRDefault="00B53F94">
      <w:pPr>
        <w:rPr>
          <w:noProof/>
        </w:rPr>
      </w:pPr>
      <w:r>
        <w:rPr>
          <w:noProof/>
        </w:rPr>
        <w:drawing>
          <wp:inline distT="0" distB="0" distL="0" distR="0" wp14:anchorId="5B744892" wp14:editId="6805E965">
            <wp:extent cx="5760720" cy="1040765"/>
            <wp:effectExtent l="0" t="0" r="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4DFCF" w14:textId="77777777" w:rsidR="003200BE" w:rsidRPr="003200BE" w:rsidRDefault="003200BE" w:rsidP="003200BE">
      <w:pPr>
        <w:keepNext/>
        <w:widowControl w:val="0"/>
        <w:suppressAutoHyphens/>
        <w:spacing w:before="240" w:after="120" w:line="240" w:lineRule="auto"/>
        <w:ind w:left="7090"/>
        <w:jc w:val="both"/>
        <w:rPr>
          <w:rFonts w:ascii="Arial" w:eastAsia="Lucida Sans Unicode" w:hAnsi="Arial" w:cs="Times New Roman"/>
          <w:sz w:val="16"/>
          <w:szCs w:val="16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         </w:t>
      </w:r>
      <w:r w:rsidRPr="003200BE">
        <w:rPr>
          <w:rFonts w:ascii="Arial" w:eastAsia="Lucida Sans Unicode" w:hAnsi="Arial" w:cs="Times New Roman"/>
          <w:sz w:val="16"/>
          <w:szCs w:val="16"/>
          <w:lang w:eastAsia="zh-CN" w:bidi="pl-PL"/>
        </w:rPr>
        <w:t xml:space="preserve">            </w:t>
      </w:r>
      <w:r w:rsidRPr="003200BE">
        <w:rPr>
          <w:rFonts w:ascii="Arial" w:eastAsia="Lucida Sans Unicode" w:hAnsi="Arial" w:cs="Times New Roman"/>
          <w:sz w:val="16"/>
          <w:szCs w:val="16"/>
          <w:lang w:eastAsia="zh-CN" w:bidi="pl-PL"/>
        </w:rPr>
        <w:tab/>
      </w:r>
      <w:r w:rsidRPr="003200BE">
        <w:rPr>
          <w:rFonts w:ascii="Arial" w:eastAsia="Lucida Sans Unicode" w:hAnsi="Arial" w:cs="Times New Roman"/>
          <w:sz w:val="16"/>
          <w:szCs w:val="16"/>
          <w:lang w:eastAsia="zh-CN" w:bidi="pl-PL"/>
        </w:rPr>
        <w:tab/>
        <w:t xml:space="preserve">                               </w:t>
      </w:r>
    </w:p>
    <w:p w14:paraId="3805B540" w14:textId="52103E51" w:rsidR="003200BE" w:rsidRPr="003200BE" w:rsidRDefault="003200BE" w:rsidP="003200BE">
      <w:pPr>
        <w:widowControl w:val="0"/>
        <w:suppressAutoHyphens/>
        <w:spacing w:after="120" w:line="240" w:lineRule="auto"/>
        <w:ind w:left="5664" w:firstLine="708"/>
        <w:rPr>
          <w:rFonts w:ascii="Times New Roman" w:eastAsia="Tahoma" w:hAnsi="Times New Roman" w:cs="Times New Roman"/>
          <w:sz w:val="16"/>
          <w:szCs w:val="16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Garwolin, dnia .....................................</w:t>
      </w:r>
    </w:p>
    <w:p w14:paraId="4E071E15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</w:pPr>
    </w:p>
    <w:p w14:paraId="0219F090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</w:pPr>
    </w:p>
    <w:p w14:paraId="382E6B20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</w:pPr>
    </w:p>
    <w:p w14:paraId="67D087E9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......................................................</w:t>
      </w:r>
    </w:p>
    <w:p w14:paraId="45FAEBF5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5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  <w:t xml:space="preserve">        </w:t>
      </w:r>
      <w:r w:rsidRPr="003200BE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Pieczęć Wnioskodawcy</w:t>
      </w:r>
    </w:p>
    <w:p w14:paraId="463AE893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4254" w:right="15"/>
        <w:jc w:val="center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5CF92FAF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4254" w:right="15"/>
        <w:jc w:val="center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  <w:t>Powiatowy Urząd  Pracy</w:t>
      </w:r>
    </w:p>
    <w:p w14:paraId="5EA73612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2836" w:right="15" w:firstLine="709"/>
        <w:jc w:val="center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b/>
          <w:bCs/>
          <w:sz w:val="24"/>
          <w:szCs w:val="24"/>
          <w:lang w:eastAsia="zh-CN" w:bidi="pl-PL"/>
        </w:rPr>
        <w:t xml:space="preserve">    </w:t>
      </w:r>
      <w:r w:rsidRPr="003200BE"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  <w:t xml:space="preserve">      w Garwolinie</w:t>
      </w:r>
    </w:p>
    <w:p w14:paraId="4FD24726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2836" w:right="15" w:firstLine="709"/>
        <w:jc w:val="center"/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</w:pPr>
    </w:p>
    <w:p w14:paraId="51006B40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7" w:right="17"/>
        <w:jc w:val="center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  <w:t>WNIOSEK</w:t>
      </w:r>
    </w:p>
    <w:p w14:paraId="181F460D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7" w:right="17"/>
        <w:jc w:val="center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bookmarkStart w:id="0" w:name="_Hlk177377256"/>
      <w:r w:rsidRPr="003200BE"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  <w:t>o refundację  kosztów wyposażenia lub doposażenia</w:t>
      </w:r>
      <w:r w:rsidRPr="003200BE">
        <w:rPr>
          <w:rFonts w:ascii="Times New Roman" w:eastAsia="Tahoma" w:hAnsi="Times New Roman" w:cs="Times New Roman"/>
          <w:b/>
          <w:bCs/>
          <w:sz w:val="24"/>
          <w:szCs w:val="24"/>
          <w:vertAlign w:val="superscript"/>
          <w:lang w:eastAsia="zh-CN" w:bidi="pl-PL"/>
        </w:rPr>
        <w:footnoteReference w:customMarkFollows="1" w:id="1"/>
        <w:t>*</w:t>
      </w:r>
      <w:r w:rsidRPr="003200BE"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  <w:t xml:space="preserve"> stanowiska</w:t>
      </w:r>
    </w:p>
    <w:p w14:paraId="02CF255C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15" w:right="15"/>
        <w:jc w:val="center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sz w:val="24"/>
          <w:szCs w:val="24"/>
          <w:lang w:eastAsia="zh-CN" w:bidi="pl-PL"/>
        </w:rPr>
        <w:t>pracy dla skierowanej osoby bezrobotnej</w:t>
      </w:r>
    </w:p>
    <w:bookmarkEnd w:id="0"/>
    <w:p w14:paraId="5350A524" w14:textId="77777777" w:rsidR="00D80AC5" w:rsidRPr="003200BE" w:rsidRDefault="00D80AC5" w:rsidP="00D80AC5">
      <w:pPr>
        <w:widowControl w:val="0"/>
        <w:suppressAutoHyphens/>
        <w:spacing w:after="0" w:line="24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Podstawa prawna:</w:t>
      </w:r>
    </w:p>
    <w:p w14:paraId="57DC4A37" w14:textId="77777777" w:rsidR="00D80AC5" w:rsidRPr="003200BE" w:rsidRDefault="00D80AC5" w:rsidP="00D80AC5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100" w:lineRule="atLeast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ustawa z dnia 20 kwietnia 2004r. o promocji zatrudnienia i instytucjach 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rynku pracy (Dz. U. z 202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4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r. poz. 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47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5 z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późn</w:t>
      </w:r>
      <w:proofErr w:type="spellEnd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. zm.); </w:t>
      </w:r>
    </w:p>
    <w:p w14:paraId="39180EA6" w14:textId="3C93CC9A" w:rsidR="00D80AC5" w:rsidRPr="003200BE" w:rsidRDefault="00D80AC5" w:rsidP="00D80AC5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100" w:lineRule="atLeast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rozporządzenie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M</w:t>
      </w:r>
      <w:r>
        <w:rPr>
          <w:rFonts w:ascii="Times New Roman" w:eastAsia="Tahoma" w:hAnsi="Times New Roman" w:cs="Times New Roman"/>
          <w:sz w:val="16"/>
          <w:szCs w:val="20"/>
          <w:lang w:eastAsia="zh-CN" w:bidi="pl-PL"/>
        </w:rPr>
        <w:t>R</w:t>
      </w: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PiPS</w:t>
      </w:r>
      <w:proofErr w:type="spellEnd"/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z dnia 14 lipca 2017 r. w sprawie dokonywania z Funduszu Pracy refundacji kosztów wyposażenia lub doposażenia stanowiska pracy oraz przyznawania środków na podjęcie działalności gospodarczej</w:t>
      </w:r>
      <w:r w:rsidR="00B75816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(Dz. U. z 20</w:t>
      </w:r>
      <w:r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22 </w:t>
      </w: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r. poz</w:t>
      </w:r>
      <w:r>
        <w:rPr>
          <w:rFonts w:ascii="Times New Roman" w:eastAsia="Tahoma" w:hAnsi="Times New Roman" w:cs="Times New Roman"/>
          <w:sz w:val="16"/>
          <w:szCs w:val="20"/>
          <w:lang w:eastAsia="zh-CN" w:bidi="pl-PL"/>
        </w:rPr>
        <w:t>. 243</w:t>
      </w: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 z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późn</w:t>
      </w:r>
      <w:proofErr w:type="spellEnd"/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. zm.);</w:t>
      </w:r>
    </w:p>
    <w:p w14:paraId="6AF6DB02" w14:textId="77777777" w:rsidR="00D80AC5" w:rsidRPr="003200BE" w:rsidRDefault="00D80AC5" w:rsidP="00D80AC5">
      <w:pPr>
        <w:widowControl w:val="0"/>
        <w:numPr>
          <w:ilvl w:val="0"/>
          <w:numId w:val="2"/>
        </w:numPr>
        <w:tabs>
          <w:tab w:val="clear" w:pos="720"/>
          <w:tab w:val="left" w:pos="735"/>
        </w:tabs>
        <w:suppressAutoHyphens/>
        <w:spacing w:after="0" w:line="100" w:lineRule="atLeast"/>
        <w:ind w:left="735" w:right="15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zasady dokonywania refundacji kosztów wyposażenia lub doposażenia stanowiska pracy dla skierowanego bezrobotnego obowiązujące                        w Powiatowym Urzędzie Pracy w Garwolinie.</w:t>
      </w:r>
    </w:p>
    <w:p w14:paraId="1B3CBA5D" w14:textId="77777777" w:rsidR="00D80AC5" w:rsidRPr="003200BE" w:rsidRDefault="00D80AC5" w:rsidP="00D80AC5">
      <w:pPr>
        <w:widowControl w:val="0"/>
        <w:suppressAutoHyphens/>
        <w:spacing w:after="0" w:line="100" w:lineRule="atLeast"/>
        <w:ind w:left="360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sz w:val="16"/>
          <w:szCs w:val="24"/>
          <w:lang w:eastAsia="zh-CN" w:bidi="pl-PL"/>
        </w:rPr>
        <w:t>W przypadku, gdy Wnioskodawca podlega przepisom o pomocy publicznej, zastosowanie ma:</w:t>
      </w:r>
    </w:p>
    <w:p w14:paraId="03C64526" w14:textId="77777777" w:rsidR="00D80AC5" w:rsidRPr="003200BE" w:rsidRDefault="00D80AC5" w:rsidP="00D80AC5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100" w:lineRule="atLeast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 xml:space="preserve">ustawa z dnia 30 kwietnia 2004r. o postępowaniu w sprawach dotyczących pomocy publicznej (Dz. U.  z 2023 r. poz. 702 z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późn</w:t>
      </w:r>
      <w:proofErr w:type="spellEnd"/>
      <w:r w:rsidRPr="003200BE">
        <w:rPr>
          <w:rFonts w:ascii="Times New Roman" w:eastAsia="Tahoma" w:hAnsi="Times New Roman" w:cs="Times New Roman"/>
          <w:sz w:val="16"/>
          <w:szCs w:val="20"/>
          <w:lang w:eastAsia="zh-CN" w:bidi="pl-PL"/>
        </w:rPr>
        <w:t>. zm.);</w:t>
      </w:r>
    </w:p>
    <w:p w14:paraId="68578198" w14:textId="77777777" w:rsidR="00D80AC5" w:rsidRPr="003200BE" w:rsidRDefault="00D80AC5" w:rsidP="00D80AC5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rozporządzenie Komisji (UE) Nr 1408/2013 z dnia 18 grudnia 2013 r. w sprawie zastosowania art. 107 i 108 Traktatu o funkcjonowaniu Unii Europejskiej do pomocy de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minimis</w:t>
      </w:r>
      <w:proofErr w:type="spellEnd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w sektorze rolnym (Dz. Urz. UE L 352 z 24.12.2013, str. 9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ze zm.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);</w:t>
      </w:r>
    </w:p>
    <w:p w14:paraId="0013864E" w14:textId="77777777" w:rsidR="00D80AC5" w:rsidRPr="003200BE" w:rsidRDefault="00D80AC5" w:rsidP="00D80AC5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100" w:lineRule="atLeast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18"/>
          <w:shd w:val="clear" w:color="auto" w:fill="FFFFFF"/>
          <w:lang w:eastAsia="zh-CN" w:bidi="pl-PL"/>
        </w:rPr>
        <w:t xml:space="preserve">rozporządzenie Komisji (UE) Nr 717/2014 z dnia 27 czerwca 2014 r. w sprawie stosowania art. 107 i 108 Traktatu o funkcjonowaniu Unii Europejskiej do pomocy de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18"/>
          <w:shd w:val="clear" w:color="auto" w:fill="FFFFFF"/>
          <w:lang w:eastAsia="zh-CN" w:bidi="pl-PL"/>
        </w:rPr>
        <w:t>minimis</w:t>
      </w:r>
      <w:proofErr w:type="spellEnd"/>
      <w:r w:rsidRPr="003200BE">
        <w:rPr>
          <w:rFonts w:ascii="Times New Roman" w:eastAsia="Tahoma" w:hAnsi="Times New Roman" w:cs="Times New Roman"/>
          <w:sz w:val="16"/>
          <w:szCs w:val="18"/>
          <w:shd w:val="clear" w:color="auto" w:fill="FFFFFF"/>
          <w:lang w:eastAsia="zh-CN" w:bidi="pl-PL"/>
        </w:rPr>
        <w:t xml:space="preserve"> w sektorze rybołówstwa i akwakultury (Dz. Urz. L 190, z 28.06.2014r. str. 45</w:t>
      </w:r>
      <w:r>
        <w:rPr>
          <w:rFonts w:ascii="Times New Roman" w:eastAsia="Tahoma" w:hAnsi="Times New Roman" w:cs="Times New Roman"/>
          <w:sz w:val="16"/>
          <w:szCs w:val="18"/>
          <w:shd w:val="clear" w:color="auto" w:fill="FFFFFF"/>
          <w:lang w:eastAsia="zh-CN" w:bidi="pl-PL"/>
        </w:rPr>
        <w:t xml:space="preserve"> ze zm.</w:t>
      </w:r>
      <w:r w:rsidRPr="003200BE">
        <w:rPr>
          <w:rFonts w:ascii="Times New Roman" w:eastAsia="Tahoma" w:hAnsi="Times New Roman" w:cs="Times New Roman"/>
          <w:sz w:val="16"/>
          <w:szCs w:val="18"/>
          <w:shd w:val="clear" w:color="auto" w:fill="FFFFFF"/>
          <w:lang w:eastAsia="zh-CN" w:bidi="pl-PL"/>
        </w:rPr>
        <w:t>)</w:t>
      </w:r>
    </w:p>
    <w:p w14:paraId="081408E6" w14:textId="77777777" w:rsidR="00D80AC5" w:rsidRDefault="00D80AC5" w:rsidP="00D80AC5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Tahoma" w:hAnsi="Times New Roman" w:cs="Times New Roman"/>
          <w:sz w:val="16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rozporządzenie Komisji (UE) Nr 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2023/2831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z dnia 1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3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grudnia 20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2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3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r. w sprawie stosowania art. 107 i 108 Traktatu o funkcjonowaniu Unii Europejskiej do pomocy de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minimis</w:t>
      </w:r>
      <w:proofErr w:type="spellEnd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.( Dz. Urz. UE L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, 2023/2831 z 15.12.2023 r.)</w:t>
      </w:r>
    </w:p>
    <w:p w14:paraId="03A619A1" w14:textId="77777777" w:rsidR="00D80AC5" w:rsidRPr="003200BE" w:rsidRDefault="00D80AC5" w:rsidP="00D80AC5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Tahoma" w:hAnsi="Times New Roman" w:cs="Times New Roman"/>
          <w:sz w:val="16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Refundacja nie stanowi pomocy de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minimis</w:t>
      </w:r>
      <w:proofErr w:type="spellEnd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jeżeli jest przyznawana jako wsparcie finansowe z Funduszu Pracy w celu realizacji zadań określonych w ustawie z dnia 7 września 1991r. o systemie oświaty (Dz. U. z 202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4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r. poz. </w:t>
      </w:r>
      <w:r>
        <w:rPr>
          <w:rFonts w:ascii="Times New Roman" w:eastAsia="Tahoma" w:hAnsi="Times New Roman" w:cs="Times New Roman"/>
          <w:sz w:val="16"/>
          <w:szCs w:val="18"/>
          <w:lang w:eastAsia="zh-CN" w:bidi="pl-PL"/>
        </w:rPr>
        <w:t>750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z </w:t>
      </w:r>
      <w:proofErr w:type="spellStart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późn</w:t>
      </w:r>
      <w:proofErr w:type="spellEnd"/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>. zm.).</w:t>
      </w:r>
    </w:p>
    <w:p w14:paraId="1BC1FA8E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15" w:right="15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sz w:val="18"/>
          <w:szCs w:val="20"/>
          <w:lang w:eastAsia="zh-CN" w:bidi="pl-PL"/>
        </w:rPr>
        <w:t>Uwaga:</w:t>
      </w:r>
    </w:p>
    <w:p w14:paraId="7BB5E94E" w14:textId="77777777" w:rsidR="003200BE" w:rsidRPr="003200BE" w:rsidRDefault="003200BE" w:rsidP="003200BE">
      <w:pPr>
        <w:widowControl w:val="0"/>
        <w:numPr>
          <w:ilvl w:val="0"/>
          <w:numId w:val="3"/>
        </w:numPr>
        <w:tabs>
          <w:tab w:val="clear" w:pos="360"/>
          <w:tab w:val="left" w:pos="375"/>
        </w:tabs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ahoma"/>
          <w:sz w:val="16"/>
          <w:szCs w:val="16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16"/>
          <w:lang w:eastAsia="zh-CN" w:bidi="pl-PL"/>
        </w:rPr>
        <w:t>w celu właściwego wypełnienia wniosku prosimy o staranne jego przeczytanie;</w:t>
      </w:r>
    </w:p>
    <w:p w14:paraId="0CC45FBB" w14:textId="77777777" w:rsidR="003200BE" w:rsidRPr="003200BE" w:rsidRDefault="003200BE" w:rsidP="003200BE">
      <w:pPr>
        <w:widowControl w:val="0"/>
        <w:numPr>
          <w:ilvl w:val="0"/>
          <w:numId w:val="3"/>
        </w:numPr>
        <w:tabs>
          <w:tab w:val="clear" w:pos="360"/>
          <w:tab w:val="left" w:pos="375"/>
        </w:tabs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ahoma"/>
          <w:sz w:val="16"/>
          <w:szCs w:val="16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16"/>
          <w:lang w:eastAsia="zh-CN" w:bidi="pl-PL"/>
        </w:rPr>
        <w:t>wniosek należy wypełnić czytelnie i złożyć wraz z kompletem załączników wymienionych we wniosku;</w:t>
      </w:r>
    </w:p>
    <w:p w14:paraId="64994F4A" w14:textId="77777777" w:rsidR="003200BE" w:rsidRPr="003200BE" w:rsidRDefault="003200BE" w:rsidP="003200BE">
      <w:pPr>
        <w:widowControl w:val="0"/>
        <w:numPr>
          <w:ilvl w:val="0"/>
          <w:numId w:val="3"/>
        </w:numPr>
        <w:tabs>
          <w:tab w:val="clear" w:pos="360"/>
          <w:tab w:val="left" w:pos="375"/>
        </w:tabs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ahoma"/>
          <w:sz w:val="16"/>
          <w:szCs w:val="16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szCs w:val="16"/>
          <w:lang w:eastAsia="zh-CN" w:bidi="pl-PL"/>
        </w:rPr>
        <w:t>wniosek niekompletny i nieprawidłowo sporządzony nie zostanie rozpatrzony.</w:t>
      </w:r>
    </w:p>
    <w:p w14:paraId="6883B939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375" w:right="15"/>
        <w:jc w:val="both"/>
        <w:rPr>
          <w:rFonts w:ascii="Times New Roman" w:eastAsia="Tahoma" w:hAnsi="Times New Roman" w:cs="Times New Roman"/>
          <w:sz w:val="16"/>
          <w:szCs w:val="16"/>
          <w:lang w:eastAsia="zh-CN" w:bidi="pl-PL"/>
        </w:rPr>
      </w:pPr>
    </w:p>
    <w:p w14:paraId="2065BCC4" w14:textId="77777777" w:rsidR="003200BE" w:rsidRPr="003200BE" w:rsidRDefault="003200BE" w:rsidP="003200BE">
      <w:pPr>
        <w:widowControl w:val="0"/>
        <w:numPr>
          <w:ilvl w:val="0"/>
          <w:numId w:val="11"/>
        </w:numPr>
        <w:suppressAutoHyphens/>
        <w:spacing w:after="0" w:line="240" w:lineRule="auto"/>
        <w:ind w:right="17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szCs w:val="24"/>
          <w:lang w:eastAsia="zh-CN" w:bidi="pl-PL"/>
        </w:rPr>
        <w:t>DANE DOTYCZĄCE WNIOSKODAWCY</w:t>
      </w:r>
    </w:p>
    <w:p w14:paraId="7A0764BF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735" w:right="17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08B0E069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bCs/>
          <w:sz w:val="16"/>
          <w:szCs w:val="16"/>
          <w:lang w:eastAsia="zh-CN" w:bidi="pl-PL"/>
        </w:rPr>
      </w:pPr>
    </w:p>
    <w:p w14:paraId="049DDAB7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 xml:space="preserve">Wnioskodawca jest </w:t>
      </w:r>
      <w:r w:rsidRPr="003200BE">
        <w:rPr>
          <w:rFonts w:ascii="Times New Roman" w:eastAsia="Tahoma" w:hAnsi="Times New Roman" w:cs="Times New Roman"/>
          <w:bCs/>
          <w:sz w:val="20"/>
          <w:szCs w:val="20"/>
          <w:lang w:eastAsia="zh-CN" w:bidi="pl-PL"/>
        </w:rPr>
        <w:t>(</w:t>
      </w:r>
      <w:r w:rsidRPr="003200BE">
        <w:rPr>
          <w:rFonts w:ascii="Times New Roman" w:eastAsia="Tahoma" w:hAnsi="Times New Roman" w:cs="Times New Roman"/>
          <w:bCs/>
          <w:i/>
          <w:sz w:val="20"/>
          <w:szCs w:val="20"/>
          <w:lang w:eastAsia="zh-CN" w:bidi="pl-PL"/>
        </w:rPr>
        <w:t>właściwe zaznaczyć):</w:t>
      </w:r>
    </w:p>
    <w:p w14:paraId="36DC454B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></w:t>
      </w:r>
      <w:r w:rsidRPr="003200BE">
        <w:rPr>
          <w:rFonts w:ascii="Times New Roman" w:eastAsia="Times New Roman" w:hAnsi="Times New Roman" w:cs="Times New Roman"/>
          <w:sz w:val="28"/>
          <w:szCs w:val="28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b/>
          <w:sz w:val="20"/>
          <w:szCs w:val="20"/>
          <w:lang w:eastAsia="zh-CN" w:bidi="pl-PL"/>
        </w:rPr>
        <w:t>podmiotem  prowadzącym działalność gospodarczą</w:t>
      </w:r>
      <w:r w:rsidRPr="003200BE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– oznacza to podmiot prowadzący działalność gospodarczą, czyli osobę fizyczną, osobę prawną i jednostkę organizacyjną niebędącą osobą prawną, której odrębna ustawa przyznaje zdolność prawną- wykonującą we własnym imieniu działalność gospodarczą</w:t>
      </w:r>
      <w:r w:rsidRPr="003200BE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;</w:t>
      </w:r>
    </w:p>
    <w:p w14:paraId="3B5B2B88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284" w:right="15" w:hanging="284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></w:t>
      </w:r>
      <w:r w:rsidRPr="003200BE">
        <w:rPr>
          <w:rFonts w:ascii="Times New Roman" w:eastAsia="Times New Roman" w:hAnsi="Times New Roman" w:cs="Times New Roman"/>
          <w:sz w:val="28"/>
          <w:szCs w:val="28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b/>
          <w:sz w:val="20"/>
          <w:szCs w:val="20"/>
          <w:lang w:eastAsia="zh-CN" w:bidi="pl-PL"/>
        </w:rPr>
        <w:t xml:space="preserve">niepubliczną szkołą, 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o której mowa w ustawie z dnia 14 grudnia 2016 r.- Prawo oświatowe;</w:t>
      </w:r>
    </w:p>
    <w:p w14:paraId="33A1DFB7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284" w:right="15" w:hanging="284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 xml:space="preserve"> </w:t>
      </w:r>
      <w:r w:rsidRPr="003200BE">
        <w:rPr>
          <w:rFonts w:ascii="Times New Roman" w:eastAsia="Tahoma" w:hAnsi="Times New Roman" w:cs="Times New Roman"/>
          <w:b/>
          <w:sz w:val="20"/>
          <w:szCs w:val="20"/>
          <w:lang w:eastAsia="zh-CN" w:bidi="pl-PL"/>
        </w:rPr>
        <w:t>niepublicznym  przedszkolem</w:t>
      </w:r>
      <w:r w:rsidRPr="003200BE">
        <w:rPr>
          <w:rFonts w:ascii="Times New Roman" w:eastAsia="Tahoma" w:hAnsi="Times New Roman" w:cs="Times New Roman"/>
          <w:b/>
          <w:sz w:val="18"/>
          <w:szCs w:val="18"/>
          <w:lang w:eastAsia="zh-CN" w:bidi="pl-PL"/>
        </w:rPr>
        <w:t xml:space="preserve">, 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o którym  mowa w ustawie z dnia 14 grudnia 2016r.- Prawo oświatowe;</w:t>
      </w:r>
    </w:p>
    <w:p w14:paraId="64104B1E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284" w:right="15" w:hanging="284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></w:t>
      </w:r>
      <w:r w:rsidRPr="003200BE">
        <w:rPr>
          <w:rFonts w:ascii="Times New Roman" w:eastAsia="Times New Roman" w:hAnsi="Times New Roman" w:cs="Times New Roman"/>
          <w:sz w:val="20"/>
          <w:szCs w:val="20"/>
          <w:lang w:eastAsia="zh-CN" w:bidi="pl-PL"/>
        </w:rPr>
        <w:t xml:space="preserve">  </w:t>
      </w:r>
      <w:r w:rsidRPr="003200BE">
        <w:rPr>
          <w:rFonts w:ascii="Times New Roman" w:eastAsia="Tahoma" w:hAnsi="Times New Roman" w:cs="Times New Roman"/>
          <w:b/>
          <w:sz w:val="20"/>
          <w:szCs w:val="20"/>
          <w:lang w:eastAsia="zh-CN" w:bidi="pl-PL"/>
        </w:rPr>
        <w:t>producentem rolnym</w:t>
      </w:r>
      <w:r w:rsidRPr="003200BE">
        <w:rPr>
          <w:rFonts w:ascii="Times New Roman" w:eastAsia="Tahoma" w:hAnsi="Times New Roman" w:cs="Times New Roman"/>
          <w:b/>
          <w:sz w:val="18"/>
          <w:szCs w:val="18"/>
          <w:lang w:eastAsia="zh-CN" w:bidi="pl-PL"/>
        </w:rPr>
        <w:t xml:space="preserve">, 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o którym mowa w art.46 ust.1 pkt 1a ustawy z dnia 20 kwietnia 2004r. o promocji zatrudnienia i instytucjach rynku  pracy;</w:t>
      </w:r>
    </w:p>
    <w:p w14:paraId="601E9D5B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15"/>
        <w:rPr>
          <w:rFonts w:ascii="Times New Roman" w:eastAsia="Tahoma" w:hAnsi="Times New Roman" w:cs="Times New Roman"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 xml:space="preserve"> </w:t>
      </w:r>
      <w:r w:rsidRPr="003200BE">
        <w:rPr>
          <w:rFonts w:ascii="Times New Roman" w:eastAsia="Tahoma" w:hAnsi="Times New Roman" w:cs="Times New Roman"/>
          <w:b/>
          <w:sz w:val="20"/>
          <w:szCs w:val="28"/>
          <w:lang w:eastAsia="zh-CN" w:bidi="pl-PL"/>
        </w:rPr>
        <w:t>żłobkiem lub klubem dziecięcym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, o których mowa w przepisach o opiece nad dziećmi w wieku do lat 3 w przypadku tworzenia stanowiska związanego bezpośrednio ze sprawowaniem opieki nad dziećmi niepełnosprawnymi lub prowadzeniem dla nich zajęć;</w:t>
      </w:r>
    </w:p>
    <w:p w14:paraId="118795A3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15"/>
        <w:rPr>
          <w:rFonts w:ascii="Times New Roman" w:eastAsia="Tahoma" w:hAnsi="Times New Roman" w:cs="Tahoma"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 xml:space="preserve"> </w:t>
      </w:r>
      <w:r w:rsidRPr="003200BE">
        <w:rPr>
          <w:rFonts w:ascii="Times New Roman" w:eastAsia="Tahoma" w:hAnsi="Times New Roman" w:cs="Times New Roman"/>
          <w:b/>
          <w:sz w:val="20"/>
          <w:szCs w:val="28"/>
          <w:lang w:eastAsia="zh-CN" w:bidi="pl-PL"/>
        </w:rPr>
        <w:t xml:space="preserve">podmiotem świadczącym usługi </w:t>
      </w:r>
      <w:r w:rsidRPr="003200BE">
        <w:rPr>
          <w:rFonts w:ascii="Times New Roman" w:eastAsia="Tahoma" w:hAnsi="Times New Roman" w:cs="Times New Roman"/>
          <w:b/>
          <w:sz w:val="20"/>
          <w:szCs w:val="20"/>
          <w:lang w:eastAsia="zh-CN" w:bidi="pl-PL"/>
        </w:rPr>
        <w:t>rehabilitacyjne</w:t>
      </w:r>
      <w:r w:rsidRPr="003200BE">
        <w:rPr>
          <w:rFonts w:ascii="Times New Roman" w:eastAsia="Tahoma" w:hAnsi="Times New Roman" w:cs="Times New Roman"/>
          <w:b/>
          <w:sz w:val="18"/>
          <w:szCs w:val="18"/>
          <w:lang w:eastAsia="zh-CN" w:bidi="pl-PL"/>
        </w:rPr>
        <w:t xml:space="preserve"> – 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oznacz to podmiot, który prowadzi działalność gospodarczą polegającą na świadczeniu sług rehabilitacyjnych dla dzieci niepełnosprawnych w miejscu zamieszkania, w tym usług mobilnych, na stanowisko związane bezpośrednio ze świadczeniem usług rehabilitacyjnych dla dzieci niepełnosprawnych.</w:t>
      </w:r>
    </w:p>
    <w:p w14:paraId="19843F12" w14:textId="1B0E0C54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br w:type="page"/>
      </w:r>
      <w:r w:rsidRPr="003200BE">
        <w:rPr>
          <w:rFonts w:ascii="Times New Roman" w:eastAsia="Tahoma" w:hAnsi="Times New Roman" w:cs="Times New Roman"/>
          <w:lang w:eastAsia="zh-CN" w:bidi="pl-PL"/>
        </w:rPr>
        <w:lastRenderedPageBreak/>
        <w:t>1.  Pełna nazwa lub imię i nazwisko w przypadku osoby fizycznej………………………………………</w:t>
      </w:r>
      <w:r w:rsidR="00EB64F6">
        <w:rPr>
          <w:rFonts w:ascii="Times New Roman" w:eastAsia="Tahoma" w:hAnsi="Times New Roman" w:cs="Times New Roman"/>
          <w:lang w:eastAsia="zh-CN" w:bidi="pl-PL"/>
        </w:rPr>
        <w:t>..</w:t>
      </w:r>
      <w:r w:rsidRPr="003200BE">
        <w:rPr>
          <w:rFonts w:ascii="Times New Roman" w:eastAsia="Tahoma" w:hAnsi="Times New Roman" w:cs="Times New Roman"/>
          <w:lang w:eastAsia="zh-CN" w:bidi="pl-PL"/>
        </w:rPr>
        <w:t>…………</w:t>
      </w:r>
    </w:p>
    <w:p w14:paraId="01745981" w14:textId="04FBBA3A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</w:t>
      </w:r>
      <w:r w:rsidR="00EB64F6">
        <w:rPr>
          <w:rFonts w:ascii="Times New Roman" w:eastAsia="Tahoma" w:hAnsi="Times New Roman" w:cs="Times New Roman"/>
          <w:lang w:eastAsia="zh-CN" w:bidi="pl-PL"/>
        </w:rPr>
        <w:t>.</w:t>
      </w:r>
      <w:r w:rsidRPr="003200BE">
        <w:rPr>
          <w:rFonts w:ascii="Times New Roman" w:eastAsia="Tahoma" w:hAnsi="Times New Roman" w:cs="Times New Roman"/>
          <w:lang w:eastAsia="zh-CN" w:bidi="pl-PL"/>
        </w:rPr>
        <w:t>……...</w:t>
      </w:r>
    </w:p>
    <w:p w14:paraId="679A53AC" w14:textId="4823F007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2.  Adres siedziby albo miejsce zamieszkania: …………………………………………………………………</w:t>
      </w:r>
      <w:r w:rsidR="00EB64F6">
        <w:rPr>
          <w:rFonts w:ascii="Times New Roman" w:eastAsia="Tahoma" w:hAnsi="Times New Roman" w:cs="Times New Roman"/>
          <w:lang w:eastAsia="zh-CN" w:bidi="pl-PL"/>
        </w:rPr>
        <w:t>.</w:t>
      </w:r>
      <w:r w:rsidRPr="003200BE">
        <w:rPr>
          <w:rFonts w:ascii="Times New Roman" w:eastAsia="Tahoma" w:hAnsi="Times New Roman" w:cs="Times New Roman"/>
          <w:lang w:eastAsia="zh-CN" w:bidi="pl-PL"/>
        </w:rPr>
        <w:t>…….</w:t>
      </w:r>
    </w:p>
    <w:p w14:paraId="2688D4F7" w14:textId="3B9C804F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</w:t>
      </w:r>
    </w:p>
    <w:p w14:paraId="6A5EC0C0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val="de-DE" w:eastAsia="zh-CN" w:bidi="pl-PL"/>
        </w:rPr>
        <w:t xml:space="preserve">3.Nr  </w:t>
      </w:r>
      <w:proofErr w:type="spellStart"/>
      <w:r w:rsidRPr="003200BE">
        <w:rPr>
          <w:rFonts w:ascii="Times New Roman" w:eastAsia="Tahoma" w:hAnsi="Times New Roman" w:cs="Times New Roman"/>
          <w:lang w:val="de-DE" w:eastAsia="zh-CN" w:bidi="pl-PL"/>
        </w:rPr>
        <w:t>telefonu</w:t>
      </w:r>
      <w:proofErr w:type="spellEnd"/>
      <w:r w:rsidRPr="003200BE">
        <w:rPr>
          <w:rFonts w:ascii="Times New Roman" w:eastAsia="Tahoma" w:hAnsi="Times New Roman" w:cs="Times New Roman"/>
          <w:lang w:val="de-DE" w:eastAsia="zh-CN" w:bidi="pl-PL"/>
        </w:rPr>
        <w:t xml:space="preserve"> …………………………………………</w:t>
      </w:r>
      <w:proofErr w:type="spellStart"/>
      <w:r w:rsidRPr="003200BE">
        <w:rPr>
          <w:rFonts w:ascii="Times New Roman" w:eastAsia="Tahoma" w:hAnsi="Times New Roman" w:cs="Times New Roman"/>
          <w:lang w:val="de-DE" w:eastAsia="zh-CN" w:bidi="pl-PL"/>
        </w:rPr>
        <w:t>e-mail</w:t>
      </w:r>
      <w:proofErr w:type="spellEnd"/>
      <w:r w:rsidRPr="003200BE">
        <w:rPr>
          <w:rFonts w:ascii="Times New Roman" w:eastAsia="Tahoma" w:hAnsi="Times New Roman" w:cs="Times New Roman"/>
          <w:lang w:val="de-DE" w:eastAsia="zh-CN" w:bidi="pl-PL"/>
        </w:rPr>
        <w:t xml:space="preserve"> ……………………………………………………….</w:t>
      </w:r>
    </w:p>
    <w:p w14:paraId="5015685B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4. Imię, nazwisko, stanowisko służbowe i numer telefonu osoby wyznaczonej do kontaktu  z urzędem pracy w sprawach dotyczących złożonego wniosku ( lub osoby uprawnionej do reprezentowania podmiotu zgodnie z wpisem do odpowiedniego rejestru lub upoważnieniem/pełnomocnictwem):</w:t>
      </w:r>
    </w:p>
    <w:p w14:paraId="60514665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</w:t>
      </w:r>
    </w:p>
    <w:p w14:paraId="29067AA4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</w:t>
      </w:r>
    </w:p>
    <w:p w14:paraId="789BB945" w14:textId="0D9F1AA6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5.</w:t>
      </w:r>
      <w:r w:rsidR="00EB64F6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lang w:eastAsia="zh-CN" w:bidi="pl-PL"/>
        </w:rPr>
        <w:t>REGON ……………………………..NIP ………………………………. PESEL</w:t>
      </w:r>
      <w:r w:rsidRPr="003200BE">
        <w:rPr>
          <w:rFonts w:ascii="Times New Roman" w:eastAsia="Tahoma" w:hAnsi="Times New Roman" w:cs="Times New Roman"/>
          <w:b/>
          <w:bCs/>
          <w:sz w:val="24"/>
          <w:szCs w:val="24"/>
          <w:vertAlign w:val="superscript"/>
          <w:lang w:eastAsia="zh-CN" w:bidi="pl-PL"/>
        </w:rPr>
        <w:footnoteReference w:customMarkFollows="1" w:id="2"/>
        <w:t>*</w:t>
      </w:r>
      <w:r w:rsidRPr="003200BE">
        <w:rPr>
          <w:rFonts w:ascii="Times New Roman" w:eastAsia="Tahoma" w:hAnsi="Times New Roman" w:cs="Times New Roman"/>
          <w:b/>
          <w:bCs/>
          <w:sz w:val="24"/>
          <w:szCs w:val="24"/>
          <w:vertAlign w:val="superscript"/>
          <w:lang w:eastAsia="zh-CN" w:bidi="pl-PL"/>
        </w:rPr>
        <w:footnoteReference w:customMarkFollows="1" w:id="3"/>
        <w:t>*</w:t>
      </w:r>
      <w:r w:rsidRPr="003200BE">
        <w:rPr>
          <w:rFonts w:ascii="Times New Roman" w:eastAsia="Tahoma" w:hAnsi="Times New Roman" w:cs="Times New Roman"/>
          <w:lang w:eastAsia="zh-CN" w:bidi="pl-PL"/>
        </w:rPr>
        <w:t>……………</w:t>
      </w:r>
      <w:r w:rsidR="00EB64F6">
        <w:rPr>
          <w:rFonts w:ascii="Times New Roman" w:eastAsia="Tahoma" w:hAnsi="Times New Roman" w:cs="Times New Roman"/>
          <w:lang w:eastAsia="zh-CN" w:bidi="pl-PL"/>
        </w:rPr>
        <w:t>………</w:t>
      </w:r>
      <w:r w:rsidRPr="003200BE">
        <w:rPr>
          <w:rFonts w:ascii="Times New Roman" w:eastAsia="Tahoma" w:hAnsi="Times New Roman" w:cs="Times New Roman"/>
          <w:lang w:eastAsia="zh-CN" w:bidi="pl-PL"/>
        </w:rPr>
        <w:t>…………</w:t>
      </w:r>
    </w:p>
    <w:p w14:paraId="091F8827" w14:textId="7DF32AB1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6. Symbol podklasy rodzaju prowadzonej działalności określony zgodnie z Polską Klasyfikacją Działalności (PKD) związanej z refundowanym stanowiskiem pracy………………………………………………………………………</w:t>
      </w:r>
    </w:p>
    <w:p w14:paraId="19B6EBDB" w14:textId="61E507E0" w:rsidR="003200BE" w:rsidRPr="003200BE" w:rsidRDefault="003200BE" w:rsidP="003200BE">
      <w:pPr>
        <w:widowControl w:val="0"/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</w:t>
      </w:r>
    </w:p>
    <w:p w14:paraId="1982E011" w14:textId="42568E8E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7. Data rozpoczęcia prowadzenia działalności ................................................................................................................</w:t>
      </w:r>
    </w:p>
    <w:p w14:paraId="4CDAA5CC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-144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8.W ostatnich 6 miesiącach  poprzedzających dzień złożenia wniosku działalność była zawieszana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i/>
          <w:sz w:val="18"/>
          <w:szCs w:val="18"/>
          <w:lang w:eastAsia="zh-CN" w:bidi="pl-PL"/>
        </w:rPr>
        <w:t>(właściwe zaznaczyć)</w:t>
      </w:r>
    </w:p>
    <w:p w14:paraId="7B1750BB" w14:textId="77777777" w:rsidR="003200BE" w:rsidRPr="003200BE" w:rsidRDefault="003200BE" w:rsidP="003200BE">
      <w:pPr>
        <w:widowControl w:val="0"/>
        <w:tabs>
          <w:tab w:val="left" w:pos="1134"/>
          <w:tab w:val="left" w:pos="3402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Verdana" w:eastAsia="Tahoma" w:hAnsi="Verdana" w:cs="Verdana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24"/>
          <w:szCs w:val="20"/>
          <w:lang w:eastAsia="zh-CN" w:bidi="pl-PL"/>
        </w:rPr>
        <w:t> TAK</w:t>
      </w:r>
      <w:r w:rsidRPr="003200BE">
        <w:rPr>
          <w:rFonts w:ascii="Times New Roman" w:eastAsia="Tahoma" w:hAnsi="Times New Roman" w:cs="Times New Roman"/>
          <w:sz w:val="24"/>
          <w:szCs w:val="20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24"/>
          <w:szCs w:val="20"/>
          <w:lang w:eastAsia="zh-CN" w:bidi="pl-PL"/>
        </w:rPr>
        <w:t> NIE</w:t>
      </w:r>
    </w:p>
    <w:p w14:paraId="48811D07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 xml:space="preserve">9. Nazwa banku i numer rachunku bankowego </w:t>
      </w:r>
      <w:r w:rsidRPr="003200BE">
        <w:rPr>
          <w:rFonts w:ascii="Times New Roman" w:eastAsia="Tahoma" w:hAnsi="Times New Roman" w:cs="Times New Roman"/>
          <w:b/>
          <w:lang w:eastAsia="zh-CN" w:bidi="pl-PL"/>
        </w:rPr>
        <w:t>(firmowego)</w:t>
      </w:r>
      <w:r w:rsidRPr="003200BE">
        <w:rPr>
          <w:rFonts w:ascii="Times New Roman" w:eastAsia="Tahoma" w:hAnsi="Times New Roman" w:cs="Times New Roman"/>
          <w:lang w:eastAsia="zh-CN" w:bidi="pl-PL"/>
        </w:rPr>
        <w:t xml:space="preserve"> na który będą przelane środki:</w:t>
      </w:r>
    </w:p>
    <w:p w14:paraId="1C438291" w14:textId="652D6363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</w:t>
      </w:r>
      <w:r w:rsidR="00EB64F6">
        <w:rPr>
          <w:rFonts w:ascii="Times New Roman" w:eastAsia="Tahoma" w:hAnsi="Times New Roman" w:cs="Times New Roman"/>
          <w:lang w:eastAsia="zh-CN" w:bidi="pl-PL"/>
        </w:rPr>
        <w:t>…</w:t>
      </w:r>
    </w:p>
    <w:p w14:paraId="64F4B32A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sz w:val="24"/>
          <w:szCs w:val="24"/>
          <w:lang w:eastAsia="zh-CN" w:bidi="pl-PL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87"/>
      </w:tblGrid>
      <w:tr w:rsidR="003200BE" w:rsidRPr="003200BE" w14:paraId="0D47ECC0" w14:textId="77777777" w:rsidTr="006E6DA8"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A3ED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92C6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A0A2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4F2C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2B05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47AC2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64D4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615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1E17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3CDA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457D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3EA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24FF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221D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881D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A961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D8B1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A50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CA9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F20C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2EB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0D90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19E4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07D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4610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4F2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360" w:lineRule="auto"/>
              <w:ind w:right="15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</w:tbl>
    <w:p w14:paraId="1B523F1E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sz w:val="16"/>
          <w:szCs w:val="16"/>
          <w:lang w:eastAsia="zh-CN" w:bidi="pl-PL"/>
        </w:rPr>
      </w:pPr>
    </w:p>
    <w:p w14:paraId="3D4C32AC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 xml:space="preserve">10. Oznaczenie formy prawnej prowadzonej działalności </w:t>
      </w:r>
      <w:r w:rsidRPr="003200BE">
        <w:rPr>
          <w:rFonts w:ascii="Times New Roman" w:eastAsia="Tahoma" w:hAnsi="Times New Roman" w:cs="Times New Roman"/>
          <w:i/>
        </w:rPr>
        <w:t>(właściwe zaznaczyć)</w:t>
      </w:r>
      <w:r w:rsidRPr="003200BE">
        <w:rPr>
          <w:rFonts w:ascii="Times New Roman" w:eastAsia="Tahoma" w:hAnsi="Times New Roman" w:cs="Times New Roman"/>
          <w:lang w:eastAsia="zh-CN" w:bidi="pl-PL"/>
        </w:rPr>
        <w:t xml:space="preserve">: </w:t>
      </w:r>
    </w:p>
    <w:p w14:paraId="2F40C2FB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 w:firstLine="709"/>
        <w:jc w:val="both"/>
        <w:rPr>
          <w:rFonts w:ascii="Times New Roman" w:eastAsia="Tahoma" w:hAnsi="Times New Roman" w:cs="Times New Roman"/>
          <w:sz w:val="28"/>
          <w:szCs w:val="28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 xml:space="preserve">  </w:t>
      </w:r>
      <w:r w:rsidRPr="003200BE">
        <w:rPr>
          <w:rFonts w:ascii="Times New Roman" w:eastAsia="Tahoma" w:hAnsi="Times New Roman" w:cs="Times New Roman"/>
          <w:szCs w:val="28"/>
          <w:lang w:eastAsia="zh-CN" w:bidi="pl-PL"/>
        </w:rPr>
        <w:t>osoba fizyczna prowadząca działalność gospodarczą;</w:t>
      </w:r>
    </w:p>
    <w:p w14:paraId="6284F07F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 w:firstLine="709"/>
        <w:jc w:val="both"/>
        <w:rPr>
          <w:rFonts w:ascii="Times New Roman" w:eastAsia="Tahoma" w:hAnsi="Times New Roman" w:cs="Times New Roman"/>
          <w:szCs w:val="28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 xml:space="preserve">  </w:t>
      </w:r>
      <w:r w:rsidRPr="003200BE">
        <w:rPr>
          <w:rFonts w:ascii="Times New Roman" w:eastAsia="Tahoma" w:hAnsi="Times New Roman" w:cs="Times New Roman"/>
          <w:szCs w:val="28"/>
          <w:lang w:eastAsia="zh-CN" w:bidi="pl-PL"/>
        </w:rPr>
        <w:t>spółka (rodzaj)………………………………………………………..</w:t>
      </w:r>
    </w:p>
    <w:p w14:paraId="210B25C2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 w:firstLine="709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sz w:val="28"/>
          <w:szCs w:val="28"/>
          <w:lang w:eastAsia="zh-CN" w:bidi="pl-PL"/>
        </w:rPr>
        <w:t xml:space="preserve">  </w:t>
      </w:r>
      <w:r w:rsidRPr="003200BE">
        <w:rPr>
          <w:rFonts w:ascii="Times New Roman" w:eastAsia="Tahoma" w:hAnsi="Times New Roman" w:cs="Times New Roman"/>
          <w:szCs w:val="28"/>
          <w:lang w:eastAsia="zh-CN" w:bidi="pl-PL"/>
        </w:rPr>
        <w:t>inna (podać jaka) …………………………………………………….</w:t>
      </w:r>
    </w:p>
    <w:p w14:paraId="43B4535A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426" w:right="1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77EE6F4B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ahoma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 xml:space="preserve">11. Forma opodatkowania </w:t>
      </w:r>
      <w:r w:rsidRPr="003200BE">
        <w:rPr>
          <w:rFonts w:ascii="Times New Roman" w:eastAsia="Tahoma" w:hAnsi="Times New Roman" w:cs="Times New Roman"/>
          <w:i/>
        </w:rPr>
        <w:t>(właściwe zaznaczyć)</w:t>
      </w:r>
      <w:r w:rsidRPr="003200BE">
        <w:rPr>
          <w:rFonts w:ascii="Times New Roman" w:eastAsia="Tahoma" w:hAnsi="Times New Roman" w:cs="Times New Roman"/>
        </w:rPr>
        <w:t>:</w:t>
      </w:r>
      <w:r w:rsidRPr="003200BE">
        <w:rPr>
          <w:rFonts w:ascii="Times New Roman" w:eastAsia="Tahoma" w:hAnsi="Times New Roman" w:cs="Times New Roman"/>
          <w:i/>
        </w:rPr>
        <w:t xml:space="preserve"> </w:t>
      </w:r>
    </w:p>
    <w:p w14:paraId="11309B04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ahoma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  <w:t>Karta podatkowa,</w:t>
      </w:r>
    </w:p>
    <w:p w14:paraId="10B7AB38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ahoma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  <w:t>Księga przychodów i rozchodów  (stawka podatku …..…%),</w:t>
      </w:r>
    </w:p>
    <w:p w14:paraId="713030BF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ahoma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  <w:t>Pełna księgowość (stawka podatku …….%),</w:t>
      </w:r>
    </w:p>
    <w:p w14:paraId="60CB126F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735"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  <w:t>Ryczałt od przychodów ewidencjonowanych.</w:t>
      </w:r>
    </w:p>
    <w:p w14:paraId="32E5DD26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 xml:space="preserve">12.  Podleganie podatkowi od towarów i usług </w:t>
      </w:r>
      <w:r w:rsidRPr="003200BE">
        <w:rPr>
          <w:rFonts w:ascii="Times New Roman" w:eastAsia="Tahoma" w:hAnsi="Times New Roman" w:cs="Times New Roman"/>
          <w:i/>
        </w:rPr>
        <w:t>(właściwe zaznaczyć)</w:t>
      </w:r>
      <w:r w:rsidRPr="003200BE">
        <w:rPr>
          <w:rFonts w:ascii="Times New Roman" w:eastAsia="Tahoma" w:hAnsi="Times New Roman" w:cs="Times New Roman"/>
        </w:rPr>
        <w:t>:</w:t>
      </w:r>
    </w:p>
    <w:p w14:paraId="3761D325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  <w:t>jestem płatnikiem podatku od towarów i usług (VAT);</w:t>
      </w:r>
    </w:p>
    <w:p w14:paraId="3EEE1233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></w:t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ab/>
        <w:t>nie jestem płatnikiem podatku od towarów i usług (VAT).</w:t>
      </w:r>
    </w:p>
    <w:p w14:paraId="4E3D0D9C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bCs/>
          <w:lang w:eastAsia="zh-CN" w:bidi="pl-PL"/>
        </w:rPr>
      </w:pPr>
    </w:p>
    <w:p w14:paraId="0E507907" w14:textId="77777777" w:rsidR="003200BE" w:rsidRPr="003200BE" w:rsidRDefault="003200BE" w:rsidP="003200BE">
      <w:pPr>
        <w:suppressAutoHyphens/>
        <w:spacing w:after="0" w:line="240" w:lineRule="auto"/>
        <w:ind w:right="454"/>
        <w:rPr>
          <w:rFonts w:ascii="Times New Roman" w:eastAsia="Tahoma" w:hAnsi="Times New Roman" w:cs="Times New Roman"/>
          <w:bCs/>
          <w:lang w:eastAsia="zh-CN" w:bidi="pl-PL"/>
        </w:rPr>
      </w:pPr>
    </w:p>
    <w:p w14:paraId="6940D944" w14:textId="3EC64283" w:rsidR="003200BE" w:rsidRPr="003200BE" w:rsidRDefault="003200BE" w:rsidP="003200BE">
      <w:pPr>
        <w:suppressAutoHyphens/>
        <w:spacing w:after="0" w:line="240" w:lineRule="auto"/>
        <w:ind w:right="454"/>
        <w:rPr>
          <w:rFonts w:ascii="Times New Roman" w:eastAsia="Tahoma" w:hAnsi="Times New Roman" w:cs="Times New Roman"/>
        </w:rPr>
      </w:pPr>
      <w:r w:rsidRPr="003200BE">
        <w:rPr>
          <w:rFonts w:ascii="Times New Roman" w:eastAsia="Tahoma" w:hAnsi="Times New Roman" w:cs="Times New Roman"/>
          <w:bCs/>
          <w:lang w:eastAsia="zh-CN" w:bidi="pl-PL"/>
        </w:rPr>
        <w:lastRenderedPageBreak/>
        <w:t xml:space="preserve">13. </w:t>
      </w:r>
      <w:r w:rsidRPr="003200BE">
        <w:rPr>
          <w:rFonts w:ascii="Times New Roman" w:eastAsia="Tahoma" w:hAnsi="Times New Roman" w:cs="Times New Roman"/>
        </w:rPr>
        <w:t>Wielkość przedsiębiorcy zgodnie z Rozporządzeniem Komisji (UE) nr 651/2014 z dnia 17 czerwca 2014r.</w:t>
      </w:r>
      <w:r w:rsidR="00EB64F6">
        <w:rPr>
          <w:rFonts w:ascii="Times New Roman" w:eastAsia="Tahoma" w:hAnsi="Times New Roman" w:cs="Times New Roman"/>
        </w:rPr>
        <w:t xml:space="preserve"> </w:t>
      </w:r>
      <w:r w:rsidRPr="003200BE">
        <w:rPr>
          <w:rFonts w:ascii="Times New Roman" w:eastAsia="Tahoma" w:hAnsi="Times New Roman" w:cs="Times New Roman"/>
        </w:rPr>
        <w:t xml:space="preserve">uznające niektóre rodzaje pomocy za zgodne z rynkiem wewnętrznym w zastosowaniu art. 107 i 108 Traktatu (ogólne rozporządzenie w sprawie </w:t>
      </w:r>
      <w:proofErr w:type="spellStart"/>
      <w:r w:rsidRPr="003200BE">
        <w:rPr>
          <w:rFonts w:ascii="Times New Roman" w:eastAsia="Tahoma" w:hAnsi="Times New Roman" w:cs="Times New Roman"/>
        </w:rPr>
        <w:t>wyłączeń</w:t>
      </w:r>
      <w:proofErr w:type="spellEnd"/>
      <w:r w:rsidRPr="003200BE">
        <w:rPr>
          <w:rFonts w:ascii="Times New Roman" w:eastAsia="Tahoma" w:hAnsi="Times New Roman" w:cs="Times New Roman"/>
        </w:rPr>
        <w:t xml:space="preserve"> blokowych ) - załącznik I, </w:t>
      </w:r>
      <w:r w:rsidRPr="003200BE">
        <w:rPr>
          <w:rFonts w:ascii="Times New Roman" w:eastAsia="Tahoma" w:hAnsi="Times New Roman" w:cs="Times New Roman"/>
          <w:i/>
        </w:rPr>
        <w:t>(właściwe zaznaczy).</w:t>
      </w:r>
    </w:p>
    <w:p w14:paraId="77DC077A" w14:textId="77777777" w:rsidR="003200BE" w:rsidRPr="003200BE" w:rsidRDefault="003200BE" w:rsidP="003200BE">
      <w:pPr>
        <w:suppressAutoHyphens/>
        <w:spacing w:after="0" w:line="240" w:lineRule="auto"/>
        <w:ind w:right="454"/>
        <w:rPr>
          <w:rFonts w:ascii="Times New Roman" w:eastAsia="Tahoma" w:hAnsi="Times New Roman" w:cs="Times New Roman"/>
          <w:i/>
          <w:sz w:val="18"/>
          <w:szCs w:val="18"/>
        </w:rPr>
      </w:pPr>
    </w:p>
    <w:p w14:paraId="4F17C43D" w14:textId="64645643" w:rsidR="003200BE" w:rsidRPr="003200BE" w:rsidRDefault="003200BE" w:rsidP="003200BE">
      <w:pPr>
        <w:widowControl w:val="0"/>
        <w:tabs>
          <w:tab w:val="left" w:pos="709"/>
          <w:tab w:val="left" w:pos="3686"/>
          <w:tab w:val="left" w:pos="5245"/>
          <w:tab w:val="left" w:pos="6663"/>
        </w:tabs>
        <w:suppressAutoHyphens/>
        <w:spacing w:after="0" w:line="240" w:lineRule="auto"/>
        <w:ind w:firstLine="709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noProof/>
          <w:sz w:val="24"/>
          <w:szCs w:val="24"/>
          <w:lang w:eastAsia="zh-CN" w:bidi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3B8A88" wp14:editId="2D6059DE">
                <wp:simplePos x="0" y="0"/>
                <wp:positionH relativeFrom="column">
                  <wp:posOffset>3987800</wp:posOffset>
                </wp:positionH>
                <wp:positionV relativeFrom="paragraph">
                  <wp:posOffset>19050</wp:posOffset>
                </wp:positionV>
                <wp:extent cx="196215" cy="196850"/>
                <wp:effectExtent l="6350" t="9525" r="6985" b="12700"/>
                <wp:wrapNone/>
                <wp:docPr id="519248983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11622" id="Prostokąt 6" o:spid="_x0000_s1026" style="position:absolute;margin-left:314pt;margin-top:1.5pt;width:15.45pt;height:15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" strokeweight=".26mm">
                <v:stroke joinstyle="round" endcap="square"/>
              </v:rect>
            </w:pict>
          </mc:Fallback>
        </mc:AlternateContent>
      </w:r>
      <w:r w:rsidRPr="003200BE">
        <w:rPr>
          <w:rFonts w:ascii="Times New Roman" w:eastAsia="Tahoma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3E2400" wp14:editId="743A9D13">
                <wp:simplePos x="0" y="0"/>
                <wp:positionH relativeFrom="column">
                  <wp:posOffset>3001645</wp:posOffset>
                </wp:positionH>
                <wp:positionV relativeFrom="paragraph">
                  <wp:posOffset>22860</wp:posOffset>
                </wp:positionV>
                <wp:extent cx="201295" cy="194945"/>
                <wp:effectExtent l="10795" t="13335" r="6985" b="10795"/>
                <wp:wrapNone/>
                <wp:docPr id="1700364916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68058" id="Prostokąt 5" o:spid="_x0000_s1026" style="position:absolute;margin-left:236.35pt;margin-top:1.8pt;width:15.85pt;height:15.3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" strokeweight=".26mm">
                <v:stroke joinstyle="round" endcap="square"/>
              </v:rect>
            </w:pict>
          </mc:Fallback>
        </mc:AlternateContent>
      </w:r>
      <w:r w:rsidRPr="003200BE">
        <w:rPr>
          <w:rFonts w:ascii="Times New Roman" w:eastAsia="Tahoma" w:hAnsi="Times New Roman" w:cs="Tahoma"/>
          <w:noProof/>
          <w:sz w:val="24"/>
          <w:szCs w:val="24"/>
          <w:lang w:eastAsia="zh-CN" w:bidi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7EE5D" wp14:editId="2D4811E5">
                <wp:simplePos x="0" y="0"/>
                <wp:positionH relativeFrom="column">
                  <wp:posOffset>2039620</wp:posOffset>
                </wp:positionH>
                <wp:positionV relativeFrom="paragraph">
                  <wp:posOffset>20955</wp:posOffset>
                </wp:positionV>
                <wp:extent cx="212090" cy="196850"/>
                <wp:effectExtent l="10795" t="11430" r="5715" b="10795"/>
                <wp:wrapNone/>
                <wp:docPr id="689084385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9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EC8941" id="Prostokąt 4" o:spid="_x0000_s1026" style="position:absolute;margin-left:160.6pt;margin-top:1.65pt;width:16.7pt;height:15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" strokeweight=".26mm">
                <v:stroke joinstyle="round" endcap="square"/>
              </v:rect>
            </w:pict>
          </mc:Fallback>
        </mc:AlternateContent>
      </w:r>
      <w:r w:rsidRPr="003200BE">
        <w:rPr>
          <w:rFonts w:ascii="Times New Roman" w:eastAsia="Tahoma" w:hAnsi="Times New Roman" w:cs="Tahoma"/>
          <w:noProof/>
          <w:sz w:val="24"/>
          <w:szCs w:val="24"/>
          <w:lang w:eastAsia="zh-CN" w:bidi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041DF" wp14:editId="5F0CA3D1">
                <wp:simplePos x="0" y="0"/>
                <wp:positionH relativeFrom="column">
                  <wp:posOffset>273050</wp:posOffset>
                </wp:positionH>
                <wp:positionV relativeFrom="paragraph">
                  <wp:posOffset>19050</wp:posOffset>
                </wp:positionV>
                <wp:extent cx="208280" cy="196850"/>
                <wp:effectExtent l="6350" t="9525" r="13970" b="12700"/>
                <wp:wrapNone/>
                <wp:docPr id="703524250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82133" id="Prostokąt 3" o:spid="_x0000_s1026" style="position:absolute;margin-left:21.5pt;margin-top:1.5pt;width:16.4pt;height:15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" strokeweight=".26mm">
                <v:stroke joinstyle="round" endcap="square"/>
              </v:rect>
            </w:pict>
          </mc:Fallback>
        </mc:AlternateContent>
      </w:r>
      <w:r w:rsidRPr="003200BE">
        <w:rPr>
          <w:rFonts w:ascii="Times New Roman" w:eastAsia="Tahoma" w:hAnsi="Times New Roman" w:cs="Times New Roman"/>
        </w:rPr>
        <w:t xml:space="preserve">   </w:t>
      </w:r>
      <w:proofErr w:type="spellStart"/>
      <w:r w:rsidRPr="003200BE">
        <w:rPr>
          <w:rFonts w:ascii="Times New Roman" w:eastAsia="Tahoma" w:hAnsi="Times New Roman" w:cs="Times New Roman"/>
        </w:rPr>
        <w:t>Mikroprzedsiębiorca</w:t>
      </w:r>
      <w:proofErr w:type="spellEnd"/>
      <w:r w:rsidRPr="003200BE">
        <w:rPr>
          <w:rFonts w:ascii="Times New Roman" w:eastAsia="Tahoma" w:hAnsi="Times New Roman" w:cs="Times New Roman"/>
        </w:rPr>
        <w:t xml:space="preserve"> </w:t>
      </w:r>
      <w:r w:rsidRPr="003200BE">
        <w:rPr>
          <w:rFonts w:ascii="Times New Roman" w:eastAsia="Tahoma" w:hAnsi="Times New Roman" w:cs="Times New Roman"/>
          <w:sz w:val="24"/>
          <w:szCs w:val="24"/>
        </w:rPr>
        <w:t xml:space="preserve">    </w:t>
      </w:r>
      <w:r w:rsidRPr="003200BE">
        <w:rPr>
          <w:rFonts w:ascii="Times New Roman" w:eastAsia="Tahoma" w:hAnsi="Times New Roman" w:cs="Times New Roman"/>
          <w:sz w:val="24"/>
          <w:szCs w:val="24"/>
        </w:rPr>
        <w:tab/>
      </w:r>
      <w:r w:rsidRPr="003200BE">
        <w:rPr>
          <w:rFonts w:ascii="Times New Roman" w:eastAsia="Tahoma" w:hAnsi="Times New Roman" w:cs="Times New Roman"/>
        </w:rPr>
        <w:t xml:space="preserve">Mały             </w:t>
      </w:r>
      <w:r w:rsidRPr="003200BE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3200BE">
        <w:rPr>
          <w:rFonts w:ascii="Times New Roman" w:eastAsia="Tahoma" w:hAnsi="Times New Roman" w:cs="Times New Roman"/>
          <w:sz w:val="24"/>
          <w:szCs w:val="24"/>
        </w:rPr>
        <w:tab/>
      </w:r>
      <w:r w:rsidRPr="003200BE">
        <w:rPr>
          <w:rFonts w:ascii="Times New Roman" w:eastAsia="Tahoma" w:hAnsi="Times New Roman" w:cs="Times New Roman"/>
        </w:rPr>
        <w:t xml:space="preserve">Średni     </w:t>
      </w:r>
      <w:r w:rsidRPr="003200BE">
        <w:rPr>
          <w:rFonts w:ascii="Times New Roman" w:eastAsia="Tahoma" w:hAnsi="Times New Roman" w:cs="Times New Roman"/>
        </w:rPr>
        <w:tab/>
        <w:t>Inny</w:t>
      </w:r>
    </w:p>
    <w:p w14:paraId="5DD027CF" w14:textId="77777777" w:rsidR="003200BE" w:rsidRPr="003200BE" w:rsidRDefault="003200BE" w:rsidP="003200BE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</w:rPr>
      </w:pPr>
    </w:p>
    <w:p w14:paraId="15940D43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454"/>
        <w:jc w:val="both"/>
        <w:rPr>
          <w:rFonts w:ascii="Times New Roman" w:eastAsia="Tahoma" w:hAnsi="Times New Roman" w:cs="Tahoma"/>
          <w:sz w:val="18"/>
          <w:szCs w:val="18"/>
          <w:lang w:eastAsia="zh-CN" w:bidi="pl-PL"/>
        </w:rPr>
      </w:pPr>
      <w:proofErr w:type="spellStart"/>
      <w:r w:rsidRPr="003200BE">
        <w:rPr>
          <w:rFonts w:ascii="Times New Roman" w:eastAsia="Tahoma" w:hAnsi="Times New Roman" w:cs="Times New Roman"/>
          <w:b/>
          <w:bCs/>
          <w:sz w:val="20"/>
          <w:szCs w:val="20"/>
        </w:rPr>
        <w:t>mikroprzedsiębiorca</w:t>
      </w:r>
      <w:proofErr w:type="spellEnd"/>
      <w:r w:rsidRPr="003200BE">
        <w:rPr>
          <w:rFonts w:ascii="Times New Roman" w:eastAsia="Tahoma" w:hAnsi="Times New Roman" w:cs="Times New Roman"/>
          <w:sz w:val="20"/>
          <w:szCs w:val="20"/>
        </w:rPr>
        <w:t xml:space="preserve"> </w:t>
      </w:r>
      <w:r w:rsidRPr="003200BE">
        <w:rPr>
          <w:rFonts w:ascii="Times New Roman" w:eastAsia="Tahoma" w:hAnsi="Times New Roman" w:cs="Times New Roman"/>
          <w:sz w:val="18"/>
          <w:szCs w:val="18"/>
        </w:rPr>
        <w:t xml:space="preserve">– zatrudniający mniej niż 10 pracowników i którego roczny obrót lub całkowity bilans roczny nie przekracza 2 mln EURO;   </w:t>
      </w:r>
      <w:r w:rsidRPr="003200BE">
        <w:rPr>
          <w:rFonts w:ascii="Times New Roman" w:eastAsia="Tahoma" w:hAnsi="Times New Roman" w:cs="Times New Roman"/>
          <w:b/>
          <w:bCs/>
          <w:sz w:val="18"/>
          <w:szCs w:val="18"/>
        </w:rPr>
        <w:t xml:space="preserve">mały </w:t>
      </w:r>
      <w:r w:rsidRPr="003200BE">
        <w:rPr>
          <w:rFonts w:ascii="Times New Roman" w:eastAsia="Tahoma" w:hAnsi="Times New Roman" w:cs="Times New Roman"/>
          <w:sz w:val="18"/>
          <w:szCs w:val="18"/>
        </w:rPr>
        <w:t xml:space="preserve">– zatrudniający mniej niż 50 pracowników i którego roczny obrót lub całkowity bilans roczny nie przekracza 10 mln EURO;   </w:t>
      </w:r>
      <w:r w:rsidRPr="003200BE">
        <w:rPr>
          <w:rFonts w:ascii="Times New Roman" w:eastAsia="Tahoma" w:hAnsi="Times New Roman" w:cs="Times New Roman"/>
          <w:b/>
          <w:bCs/>
          <w:sz w:val="18"/>
          <w:szCs w:val="18"/>
        </w:rPr>
        <w:t>średni</w:t>
      </w:r>
      <w:r w:rsidRPr="003200BE">
        <w:rPr>
          <w:rFonts w:ascii="Times New Roman" w:eastAsia="Tahoma" w:hAnsi="Times New Roman" w:cs="Times New Roman"/>
          <w:sz w:val="18"/>
          <w:szCs w:val="18"/>
        </w:rPr>
        <w:t xml:space="preserve"> – zatrudniający mniej niż 250 pracowników i którego roczny obrót lub całkowity bilans roczny nie przekracza 43 mln EURO;  </w:t>
      </w:r>
      <w:r w:rsidRPr="003200BE">
        <w:rPr>
          <w:rFonts w:ascii="Times New Roman" w:eastAsia="Tahoma" w:hAnsi="Times New Roman" w:cs="Times New Roman"/>
          <w:b/>
          <w:bCs/>
          <w:sz w:val="18"/>
          <w:szCs w:val="18"/>
        </w:rPr>
        <w:t>inny</w:t>
      </w:r>
      <w:r w:rsidRPr="003200BE">
        <w:rPr>
          <w:rFonts w:ascii="Times New Roman" w:eastAsia="Tahoma" w:hAnsi="Times New Roman" w:cs="Times New Roman"/>
          <w:sz w:val="18"/>
          <w:szCs w:val="18"/>
        </w:rPr>
        <w:t xml:space="preserve"> – przedsiębiorca nie będący mikro, małym lub średnim.</w:t>
      </w:r>
    </w:p>
    <w:p w14:paraId="6BCD8DBE" w14:textId="77777777" w:rsidR="003200BE" w:rsidRPr="003200BE" w:rsidRDefault="003200BE" w:rsidP="003200BE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</w:p>
    <w:p w14:paraId="47C39A06" w14:textId="77777777" w:rsidR="003200BE" w:rsidRPr="003200BE" w:rsidRDefault="003200BE" w:rsidP="003200BE">
      <w:pPr>
        <w:widowControl w:val="0"/>
        <w:suppressAutoHyphens/>
        <w:spacing w:after="0" w:line="276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 xml:space="preserve">14. Czy zakład pracy w ostatnich trzech latach korzystał ze środków Funduszu Pracy </w:t>
      </w:r>
    </w:p>
    <w:p w14:paraId="35F8B684" w14:textId="77777777" w:rsidR="003200BE" w:rsidRPr="003200BE" w:rsidRDefault="003200BE" w:rsidP="003200BE">
      <w:pPr>
        <w:widowControl w:val="0"/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</w:r>
      <w:r w:rsidRPr="003200BE">
        <w:rPr>
          <w:rFonts w:ascii="Times New Roman" w:eastAsia="Tahoma" w:hAnsi="Times New Roman" w:cs="Times New Roman"/>
          <w:i/>
        </w:rPr>
        <w:t>(jeśli nie korzystano z określonej formy wsparcia wpisać: „nie dotyczy”)</w:t>
      </w:r>
    </w:p>
    <w:p w14:paraId="217EB3BB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before="120"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 xml:space="preserve">a) </w:t>
      </w:r>
      <w:r w:rsidRPr="003200BE">
        <w:rPr>
          <w:rFonts w:ascii="Times New Roman" w:eastAsia="Tahoma" w:hAnsi="Times New Roman" w:cs="Times New Roman"/>
          <w:u w:val="single"/>
        </w:rPr>
        <w:t>staże</w:t>
      </w:r>
      <w:r w:rsidRPr="003200BE">
        <w:rPr>
          <w:rFonts w:ascii="Times New Roman" w:eastAsia="Tahoma" w:hAnsi="Times New Roman" w:cs="Times New Roman"/>
        </w:rPr>
        <w:t>:</w:t>
      </w:r>
    </w:p>
    <w:p w14:paraId="14C1D53E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ind w:right="-2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w okresie ………………………………………………………………………………..………………….</w:t>
      </w:r>
    </w:p>
    <w:p w14:paraId="6B1E69DD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liczba osób ………………………………….</w:t>
      </w:r>
    </w:p>
    <w:p w14:paraId="08D021EC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liczba osób, które zatrudniono po odbytym stażu …………..………….………………………………….</w:t>
      </w:r>
    </w:p>
    <w:p w14:paraId="33B21E19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liczba osób, które pracują do chwili obecnej …………………………….…………………….…………..</w:t>
      </w:r>
    </w:p>
    <w:p w14:paraId="533963DF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before="120"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bCs/>
          <w:lang w:eastAsia="zh-CN" w:bidi="pl-PL"/>
        </w:rPr>
        <w:t>b</w:t>
      </w:r>
      <w:r w:rsidRPr="003200BE">
        <w:rPr>
          <w:rFonts w:ascii="Times New Roman" w:eastAsia="Tahoma" w:hAnsi="Times New Roman" w:cs="Times New Roman"/>
        </w:rPr>
        <w:t xml:space="preserve">) </w:t>
      </w:r>
      <w:r w:rsidRPr="003200BE">
        <w:rPr>
          <w:rFonts w:ascii="Times New Roman" w:eastAsia="Tahoma" w:hAnsi="Times New Roman" w:cs="Times New Roman"/>
          <w:u w:val="single"/>
        </w:rPr>
        <w:t>prace interwencyjne</w:t>
      </w:r>
      <w:r w:rsidRPr="003200BE">
        <w:rPr>
          <w:rFonts w:ascii="Times New Roman" w:eastAsia="Tahoma" w:hAnsi="Times New Roman" w:cs="Times New Roman"/>
        </w:rPr>
        <w:t xml:space="preserve">: </w:t>
      </w:r>
    </w:p>
    <w:p w14:paraId="5BB94417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w okresie …………………………………………………………………………….…….……………….</w:t>
      </w:r>
    </w:p>
    <w:p w14:paraId="6D761DA4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liczba osób ………………………………….</w:t>
      </w:r>
    </w:p>
    <w:p w14:paraId="675BFD02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liczba osób, którym przedłużono umowy o pracę po okresie refundacji ……………….…………………</w:t>
      </w:r>
    </w:p>
    <w:p w14:paraId="4F062D3D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 xml:space="preserve">liczba osób, które pracują do chwili obecnej …………………………….…………………….………….. </w:t>
      </w:r>
    </w:p>
    <w:p w14:paraId="3B024C23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before="120"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 xml:space="preserve">c) </w:t>
      </w:r>
      <w:r w:rsidRPr="003200BE">
        <w:rPr>
          <w:rFonts w:ascii="Times New Roman" w:eastAsia="Tahoma" w:hAnsi="Times New Roman" w:cs="Times New Roman"/>
          <w:u w:val="single"/>
        </w:rPr>
        <w:t>wyposażenie lub doposażenie stanowiska pracy</w:t>
      </w:r>
      <w:r w:rsidRPr="003200BE">
        <w:rPr>
          <w:rFonts w:ascii="Times New Roman" w:eastAsia="Tahoma" w:hAnsi="Times New Roman" w:cs="Times New Roman"/>
        </w:rPr>
        <w:t>:</w:t>
      </w:r>
    </w:p>
    <w:p w14:paraId="622F9F6C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w okresie ……………………………………………………………………………………….………….</w:t>
      </w:r>
      <w:r w:rsidRPr="003200BE">
        <w:rPr>
          <w:rFonts w:ascii="Times New Roman" w:eastAsia="Tahoma" w:hAnsi="Times New Roman" w:cs="Times New Roman"/>
          <w:i/>
        </w:rPr>
        <w:t>.</w:t>
      </w:r>
    </w:p>
    <w:p w14:paraId="5803E1BA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  <w:r w:rsidRPr="003200BE">
        <w:rPr>
          <w:rFonts w:ascii="Times New Roman" w:eastAsia="Tahoma" w:hAnsi="Times New Roman" w:cs="Times New Roman"/>
        </w:rPr>
        <w:tab/>
        <w:t>liczba osób ………………………………….</w:t>
      </w:r>
    </w:p>
    <w:p w14:paraId="27F78133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liczba osób, którym przedłużono umowy o pracę po okresie refundacji ……………….………………….</w:t>
      </w:r>
    </w:p>
    <w:p w14:paraId="5D245931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sz w:val="24"/>
          <w:szCs w:val="24"/>
          <w:lang w:eastAsia="zh-CN" w:bidi="pl-PL"/>
        </w:rPr>
        <w:tab/>
      </w:r>
      <w:r w:rsidRPr="003200BE">
        <w:rPr>
          <w:rFonts w:ascii="Times New Roman" w:eastAsia="Tahoma" w:hAnsi="Times New Roman" w:cs="Times New Roman"/>
        </w:rPr>
        <w:t>liczba osób, które pracują do chwili obecnej …………………………….…………………….…………..</w:t>
      </w:r>
    </w:p>
    <w:p w14:paraId="567E9A92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 xml:space="preserve">d) </w:t>
      </w:r>
      <w:r w:rsidRPr="003200BE">
        <w:rPr>
          <w:rFonts w:ascii="Times New Roman" w:eastAsia="Tahoma" w:hAnsi="Times New Roman" w:cs="Times New Roman"/>
          <w:u w:val="single"/>
        </w:rPr>
        <w:t>jednorazowe środki na rozpoczęcie działalności gospodarczej</w:t>
      </w:r>
      <w:r w:rsidRPr="003200BE">
        <w:rPr>
          <w:rFonts w:ascii="Times New Roman" w:eastAsia="Tahoma" w:hAnsi="Times New Roman" w:cs="Times New Roman"/>
        </w:rPr>
        <w:t>:</w:t>
      </w:r>
    </w:p>
    <w:p w14:paraId="51FCB0D9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</w:rPr>
        <w:tab/>
        <w:t>umowa nr ……………………………………………. z dnia …………………………………..…………</w:t>
      </w:r>
    </w:p>
    <w:p w14:paraId="1AE9A075" w14:textId="77777777" w:rsidR="003200BE" w:rsidRDefault="003200BE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</w:p>
    <w:p w14:paraId="760F43F3" w14:textId="77777777" w:rsidR="00EB64F6" w:rsidRDefault="00EB64F6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</w:p>
    <w:p w14:paraId="41B7E618" w14:textId="77777777" w:rsidR="00EB64F6" w:rsidRDefault="00EB64F6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</w:p>
    <w:p w14:paraId="58396B21" w14:textId="77777777" w:rsidR="00EB64F6" w:rsidRDefault="00EB64F6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</w:p>
    <w:p w14:paraId="1601145A" w14:textId="77777777" w:rsidR="00EB64F6" w:rsidRDefault="00EB64F6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</w:p>
    <w:p w14:paraId="1A9E42AF" w14:textId="77777777" w:rsidR="000725DB" w:rsidRDefault="000725DB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imes New Roman"/>
        </w:rPr>
      </w:pPr>
    </w:p>
    <w:p w14:paraId="54313AB8" w14:textId="77777777" w:rsidR="00EB64F6" w:rsidRPr="003200BE" w:rsidRDefault="00EB64F6" w:rsidP="003200BE">
      <w:pPr>
        <w:widowControl w:val="0"/>
        <w:tabs>
          <w:tab w:val="left" w:pos="426"/>
        </w:tabs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6FB37FF3" w14:textId="1443069A" w:rsidR="003200BE" w:rsidRPr="003200BE" w:rsidRDefault="003200BE" w:rsidP="003200BE">
      <w:pPr>
        <w:widowControl w:val="0"/>
        <w:numPr>
          <w:ilvl w:val="0"/>
          <w:numId w:val="11"/>
        </w:numPr>
        <w:suppressAutoHyphens/>
        <w:spacing w:after="0" w:line="360" w:lineRule="auto"/>
        <w:ind w:left="426" w:right="15" w:hanging="411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szCs w:val="24"/>
          <w:lang w:eastAsia="zh-CN" w:bidi="pl-PL"/>
        </w:rPr>
        <w:lastRenderedPageBreak/>
        <w:t>INFORMACJE O STANIE ZATRUDNIENIA</w:t>
      </w:r>
    </w:p>
    <w:p w14:paraId="54408B32" w14:textId="77777777" w:rsidR="003200BE" w:rsidRPr="003200BE" w:rsidRDefault="003200BE" w:rsidP="003200BE">
      <w:pPr>
        <w:widowControl w:val="0"/>
        <w:numPr>
          <w:ilvl w:val="3"/>
          <w:numId w:val="5"/>
        </w:numPr>
        <w:tabs>
          <w:tab w:val="left" w:pos="426"/>
        </w:tabs>
        <w:suppressAutoHyphens/>
        <w:spacing w:after="0" w:line="240" w:lineRule="auto"/>
        <w:ind w:left="426" w:right="283" w:hanging="426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iCs/>
        </w:rPr>
        <w:t xml:space="preserve">Liczba zatrudnionych pracowników </w:t>
      </w:r>
      <w:r w:rsidRPr="003200BE">
        <w:rPr>
          <w:rFonts w:ascii="Arial" w:eastAsia="Tahoma" w:hAnsi="Arial" w:cs="Arial"/>
          <w:bCs/>
          <w:iCs/>
        </w:rPr>
        <w:t>⃰</w:t>
      </w:r>
      <w:r w:rsidRPr="003200BE">
        <w:rPr>
          <w:rFonts w:ascii="Times New Roman" w:eastAsia="Tahoma" w:hAnsi="Times New Roman" w:cs="Times New Roman"/>
          <w:bCs/>
          <w:iCs/>
        </w:rPr>
        <w:t xml:space="preserve"> w okresie 6 miesięcy poprzedzających dzień złożenia wniosku.</w:t>
      </w:r>
    </w:p>
    <w:p w14:paraId="4B28CD69" w14:textId="77777777" w:rsidR="003200BE" w:rsidRPr="003200BE" w:rsidRDefault="003200BE" w:rsidP="003200BE">
      <w:pPr>
        <w:tabs>
          <w:tab w:val="left" w:pos="426"/>
        </w:tabs>
        <w:suppressAutoHyphens/>
        <w:spacing w:after="0" w:line="240" w:lineRule="auto"/>
        <w:ind w:left="426" w:right="283"/>
        <w:jc w:val="both"/>
        <w:rPr>
          <w:rFonts w:ascii="Times New Roman" w:eastAsia="Tahoma" w:hAnsi="Times New Roman" w:cs="Tahoma"/>
          <w:i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i/>
          <w:iCs/>
          <w:sz w:val="20"/>
        </w:rPr>
        <w:t xml:space="preserve">(producent rolny do wniosku o refundację dołącza dokumenty potwierdzające zatrudnienie w okresie 6 miesięcy bezpośrednio poprzedzających dzień złożenia wniosku, w każdym miesiącu, co najmniej jednego pracownika na podstawie stosunku pracy w pełnym wymiarze czasu pracy oraz dokumenty potwierdzające jego ubezpieczenie) </w:t>
      </w:r>
    </w:p>
    <w:p w14:paraId="775D2396" w14:textId="77777777" w:rsidR="003200BE" w:rsidRPr="003200BE" w:rsidRDefault="003200BE" w:rsidP="003200BE">
      <w:pPr>
        <w:suppressAutoHyphens/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ar-SA"/>
        </w:rPr>
      </w:pPr>
    </w:p>
    <w:tbl>
      <w:tblPr>
        <w:tblpPr w:leftFromText="141" w:rightFromText="141" w:vertAnchor="text" w:horzAnchor="margin" w:tblpXSpec="center" w:tblpY="-9"/>
        <w:tblW w:w="0" w:type="auto"/>
        <w:tblLayout w:type="fixed"/>
        <w:tblLook w:val="0000" w:firstRow="0" w:lastRow="0" w:firstColumn="0" w:lastColumn="0" w:noHBand="0" w:noVBand="0"/>
      </w:tblPr>
      <w:tblGrid>
        <w:gridCol w:w="2126"/>
        <w:gridCol w:w="1276"/>
        <w:gridCol w:w="1276"/>
        <w:gridCol w:w="1275"/>
        <w:gridCol w:w="1276"/>
        <w:gridCol w:w="1276"/>
        <w:gridCol w:w="1286"/>
      </w:tblGrid>
      <w:tr w:rsidR="003200BE" w:rsidRPr="003200BE" w14:paraId="05749963" w14:textId="77777777" w:rsidTr="006E6DA8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B2B27A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Miesiąc/ Rok</w:t>
            </w:r>
          </w:p>
          <w:p w14:paraId="519D1CBD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18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46E2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2B2C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213C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80B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F30D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6B7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  <w:tr w:rsidR="003200BE" w:rsidRPr="003200BE" w14:paraId="2544D938" w14:textId="77777777" w:rsidTr="006E6DA8">
        <w:trPr>
          <w:trHeight w:val="479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52D26A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Liczba pracowników ogółem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1D88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B609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4921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62A8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ADF5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6624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  <w:tr w:rsidR="003200BE" w:rsidRPr="003200BE" w14:paraId="4F98ED90" w14:textId="77777777" w:rsidTr="006E6DA8">
        <w:trPr>
          <w:trHeight w:val="657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D4DFF6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Liczba pracowników zatrudnionych w pełnym wymiarze czasu pracy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BE5E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F1CA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A9DF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BC7A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73C3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DEF0F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  <w:tr w:rsidR="003200BE" w:rsidRPr="003200BE" w14:paraId="3E7B1187" w14:textId="77777777" w:rsidTr="006E6DA8">
        <w:trPr>
          <w:trHeight w:val="554"/>
        </w:trPr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8DE825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imes New Roman"/>
                <w:sz w:val="18"/>
                <w:lang w:eastAsia="zh-CN" w:bidi="pl-PL"/>
              </w:rPr>
              <w:t>Liczba pracowników w przeliczeniu na pełny wymiar czasu pracy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BD1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FC7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D4A6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B7EE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0FE1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0E12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lang w:eastAsia="zh-CN" w:bidi="pl-PL"/>
              </w:rPr>
            </w:pPr>
          </w:p>
        </w:tc>
      </w:tr>
    </w:tbl>
    <w:p w14:paraId="125C38E5" w14:textId="77777777" w:rsidR="003200BE" w:rsidRPr="003200BE" w:rsidRDefault="003200BE" w:rsidP="003200BE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right="283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szCs w:val="24"/>
          <w:lang w:eastAsia="zh-CN" w:bidi="pl-PL"/>
        </w:rPr>
        <w:t>W przypadku rozwiązania stosunku pracy z pracownikami w okresie ostatnich 6 miesięcy należy wypełnić poniższą tabelę:</w:t>
      </w:r>
    </w:p>
    <w:p w14:paraId="76FF5C4A" w14:textId="77777777" w:rsidR="003200BE" w:rsidRPr="003200BE" w:rsidRDefault="003200BE" w:rsidP="003200BE">
      <w:pPr>
        <w:tabs>
          <w:tab w:val="left" w:pos="426"/>
        </w:tabs>
        <w:suppressAutoHyphens/>
        <w:spacing w:after="0" w:line="240" w:lineRule="auto"/>
        <w:ind w:right="283"/>
        <w:jc w:val="both"/>
        <w:rPr>
          <w:rFonts w:ascii="Times New Roman" w:eastAsia="Tahoma" w:hAnsi="Times New Roman" w:cs="Tahoma"/>
          <w:szCs w:val="24"/>
          <w:lang w:eastAsia="zh-CN" w:bidi="pl-PL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7827"/>
      </w:tblGrid>
      <w:tr w:rsidR="003200BE" w:rsidRPr="003200BE" w14:paraId="4519F859" w14:textId="77777777" w:rsidTr="006E6DA8">
        <w:tc>
          <w:tcPr>
            <w:tcW w:w="1842" w:type="dxa"/>
          </w:tcPr>
          <w:p w14:paraId="3D847E71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center"/>
              <w:rPr>
                <w:rFonts w:ascii="Times New Roman" w:eastAsia="Tahoma" w:hAnsi="Times New Roman" w:cs="Tahoma"/>
                <w:b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sz w:val="16"/>
                <w:szCs w:val="24"/>
                <w:lang w:eastAsia="zh-CN" w:bidi="pl-PL"/>
              </w:rPr>
              <w:t>Data rozwiązania umowy</w:t>
            </w:r>
          </w:p>
        </w:tc>
        <w:tc>
          <w:tcPr>
            <w:tcW w:w="7938" w:type="dxa"/>
          </w:tcPr>
          <w:p w14:paraId="1EF37CC2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center"/>
              <w:rPr>
                <w:rFonts w:ascii="Times New Roman" w:eastAsia="Tahoma" w:hAnsi="Times New Roman" w:cs="Tahoma"/>
                <w:sz w:val="16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sz w:val="16"/>
                <w:szCs w:val="24"/>
                <w:lang w:eastAsia="zh-CN" w:bidi="pl-PL"/>
              </w:rPr>
              <w:t>Sposób rozwiązania umowy</w:t>
            </w:r>
          </w:p>
          <w:p w14:paraId="7E05F1CB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center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sz w:val="14"/>
                <w:szCs w:val="24"/>
                <w:lang w:eastAsia="zh-CN" w:bidi="pl-PL"/>
              </w:rPr>
              <w:t>(np. wypowiedzenie dokonane przez pracodawcę, porozumienie stron z przyczyn niedotyczących pracowników, itd.)</w:t>
            </w:r>
          </w:p>
        </w:tc>
      </w:tr>
      <w:tr w:rsidR="003200BE" w:rsidRPr="003200BE" w14:paraId="2BD7E756" w14:textId="77777777" w:rsidTr="006E6DA8">
        <w:tc>
          <w:tcPr>
            <w:tcW w:w="1842" w:type="dxa"/>
          </w:tcPr>
          <w:p w14:paraId="10595510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  <w:tc>
          <w:tcPr>
            <w:tcW w:w="7938" w:type="dxa"/>
          </w:tcPr>
          <w:p w14:paraId="4E20FB69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  <w:p w14:paraId="6259D89D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</w:tr>
      <w:tr w:rsidR="003200BE" w:rsidRPr="003200BE" w14:paraId="4F10DBDD" w14:textId="77777777" w:rsidTr="006E6DA8">
        <w:tc>
          <w:tcPr>
            <w:tcW w:w="1842" w:type="dxa"/>
          </w:tcPr>
          <w:p w14:paraId="14D2A217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  <w:tc>
          <w:tcPr>
            <w:tcW w:w="7938" w:type="dxa"/>
          </w:tcPr>
          <w:p w14:paraId="6FA109A5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  <w:p w14:paraId="0FFBEF1D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</w:tr>
      <w:tr w:rsidR="003200BE" w:rsidRPr="003200BE" w14:paraId="0A513FA7" w14:textId="77777777" w:rsidTr="006E6DA8">
        <w:tc>
          <w:tcPr>
            <w:tcW w:w="1842" w:type="dxa"/>
          </w:tcPr>
          <w:p w14:paraId="54CF8D31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  <w:tc>
          <w:tcPr>
            <w:tcW w:w="7938" w:type="dxa"/>
          </w:tcPr>
          <w:p w14:paraId="39687DD2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  <w:p w14:paraId="78AFC624" w14:textId="77777777" w:rsidR="003200BE" w:rsidRPr="003200BE" w:rsidRDefault="003200BE" w:rsidP="003200BE">
            <w:pPr>
              <w:tabs>
                <w:tab w:val="left" w:pos="426"/>
              </w:tabs>
              <w:suppressAutoHyphens/>
              <w:spacing w:after="0" w:line="240" w:lineRule="auto"/>
              <w:ind w:right="283"/>
              <w:jc w:val="both"/>
              <w:rPr>
                <w:rFonts w:ascii="Times New Roman" w:eastAsia="Tahoma" w:hAnsi="Times New Roman" w:cs="Tahoma"/>
                <w:szCs w:val="24"/>
                <w:lang w:eastAsia="zh-CN" w:bidi="pl-PL"/>
              </w:rPr>
            </w:pPr>
          </w:p>
        </w:tc>
      </w:tr>
    </w:tbl>
    <w:p w14:paraId="6A03A4C9" w14:textId="77777777" w:rsidR="003200BE" w:rsidRPr="003200BE" w:rsidRDefault="003200BE" w:rsidP="003200BE">
      <w:pPr>
        <w:tabs>
          <w:tab w:val="left" w:pos="426"/>
        </w:tabs>
        <w:suppressAutoHyphens/>
        <w:spacing w:after="0" w:line="240" w:lineRule="auto"/>
        <w:ind w:right="283"/>
        <w:jc w:val="both"/>
        <w:rPr>
          <w:rFonts w:ascii="Times New Roman" w:eastAsia="Tahoma" w:hAnsi="Times New Roman" w:cs="Tahoma"/>
          <w:szCs w:val="24"/>
          <w:lang w:eastAsia="zh-CN" w:bidi="pl-PL"/>
        </w:rPr>
      </w:pPr>
    </w:p>
    <w:p w14:paraId="28D598EC" w14:textId="77777777" w:rsidR="003200BE" w:rsidRPr="003200BE" w:rsidRDefault="003200BE" w:rsidP="003200BE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imes New Roman"/>
          <w:bCs/>
          <w:iCs/>
        </w:rPr>
      </w:pPr>
    </w:p>
    <w:p w14:paraId="255870C6" w14:textId="77777777" w:rsidR="003200BE" w:rsidRPr="003200BE" w:rsidRDefault="003200BE" w:rsidP="003200BE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ahoma" w:hAnsi="Times New Roman" w:cs="Times New Roman"/>
          <w:bCs/>
          <w:iCs/>
        </w:rPr>
      </w:pPr>
      <w:r w:rsidRPr="003200BE">
        <w:rPr>
          <w:rFonts w:ascii="Times New Roman" w:eastAsia="Tahoma" w:hAnsi="Times New Roman" w:cs="Times New Roman"/>
          <w:bCs/>
          <w:iCs/>
        </w:rPr>
        <w:t>3.  Liczba pracowników w dniu składania wniosku ……………………</w:t>
      </w:r>
    </w:p>
    <w:p w14:paraId="4CEB2A01" w14:textId="77777777" w:rsidR="003200BE" w:rsidRPr="003200BE" w:rsidRDefault="003200BE" w:rsidP="003200BE">
      <w:pPr>
        <w:widowControl w:val="0"/>
        <w:suppressAutoHyphens/>
        <w:spacing w:after="0" w:line="100" w:lineRule="atLeast"/>
        <w:ind w:right="15"/>
        <w:jc w:val="both"/>
        <w:rPr>
          <w:rFonts w:ascii="Times New Roman" w:eastAsia="Tahoma" w:hAnsi="Times New Roman" w:cs="Times New Roman"/>
          <w:bCs/>
          <w:iCs/>
        </w:rPr>
      </w:pPr>
    </w:p>
    <w:p w14:paraId="74B74C8A" w14:textId="77777777" w:rsidR="003200BE" w:rsidRPr="003200BE" w:rsidRDefault="003200BE" w:rsidP="003200BE">
      <w:pPr>
        <w:widowControl w:val="0"/>
        <w:numPr>
          <w:ilvl w:val="0"/>
          <w:numId w:val="11"/>
        </w:numPr>
        <w:suppressAutoHyphens/>
        <w:spacing w:after="0" w:line="100" w:lineRule="atLeast"/>
        <w:ind w:left="567" w:right="283" w:hanging="552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bCs/>
          <w:lang w:eastAsia="zh-CN" w:bidi="pl-PL"/>
        </w:rPr>
        <w:t>DANE DOTYCZĄCE ORGANIZACJI STANOWISK/A PRACY JAKIE WNIOSKODAWCA ZAMIERZA WYPOSAŻYĆ LUB DOPOSAŻYĆ DLA SKIEROWANEGO BEZROBOTNEGO</w:t>
      </w:r>
    </w:p>
    <w:p w14:paraId="370044B7" w14:textId="77777777" w:rsidR="003200BE" w:rsidRPr="003200BE" w:rsidRDefault="003200BE" w:rsidP="003200BE">
      <w:pPr>
        <w:widowControl w:val="0"/>
        <w:suppressAutoHyphens/>
        <w:spacing w:after="0" w:line="100" w:lineRule="atLeast"/>
        <w:ind w:left="567" w:right="283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2059009E" w14:textId="0A4950A1" w:rsidR="003200BE" w:rsidRPr="003200BE" w:rsidRDefault="003200BE" w:rsidP="003200BE">
      <w:pPr>
        <w:widowControl w:val="0"/>
        <w:numPr>
          <w:ilvl w:val="0"/>
          <w:numId w:val="10"/>
        </w:numPr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Liczba stanowisk pracy, która zostanie utworzona dla skierowanych bezrobotnych ……………</w:t>
      </w:r>
      <w:r w:rsidR="00514044">
        <w:rPr>
          <w:rFonts w:ascii="Times New Roman" w:eastAsia="Tahoma" w:hAnsi="Times New Roman" w:cs="Times New Roman"/>
          <w:lang w:eastAsia="zh-CN" w:bidi="pl-PL"/>
        </w:rPr>
        <w:t>….</w:t>
      </w:r>
      <w:r w:rsidRPr="003200BE">
        <w:rPr>
          <w:rFonts w:ascii="Times New Roman" w:eastAsia="Tahoma" w:hAnsi="Times New Roman" w:cs="Times New Roman"/>
          <w:lang w:eastAsia="zh-CN" w:bidi="pl-PL"/>
        </w:rPr>
        <w:t>……………</w:t>
      </w:r>
    </w:p>
    <w:p w14:paraId="1179629A" w14:textId="77777777" w:rsidR="003200BE" w:rsidRPr="003200BE" w:rsidRDefault="003200BE" w:rsidP="003200BE">
      <w:pPr>
        <w:widowControl w:val="0"/>
        <w:numPr>
          <w:ilvl w:val="0"/>
          <w:numId w:val="10"/>
        </w:numPr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lang w:eastAsia="zh-CN" w:bidi="pl-PL"/>
        </w:rPr>
        <w:t xml:space="preserve">Nazwa stanowisk pracy oraz liczba osób potrzebnych do zatrudnienia: </w:t>
      </w:r>
    </w:p>
    <w:p w14:paraId="78C86012" w14:textId="7F3A1EAC" w:rsidR="003200BE" w:rsidRPr="003200BE" w:rsidRDefault="003200BE" w:rsidP="003200BE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1A803C" w14:textId="77777777" w:rsidR="003200BE" w:rsidRPr="003200BE" w:rsidRDefault="003200BE" w:rsidP="003200BE">
      <w:pPr>
        <w:widowControl w:val="0"/>
        <w:numPr>
          <w:ilvl w:val="0"/>
          <w:numId w:val="10"/>
        </w:numPr>
        <w:suppressAutoHyphens/>
        <w:spacing w:after="0" w:line="360" w:lineRule="auto"/>
        <w:ind w:left="284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Po upływie wymaganego ustawowo okresu zatrudnienia deklarujemy dalsze zatrudnienie osoby/</w:t>
      </w:r>
      <w:proofErr w:type="spellStart"/>
      <w:r w:rsidRPr="003200BE">
        <w:rPr>
          <w:rFonts w:ascii="Times New Roman" w:eastAsia="Tahoma" w:hAnsi="Times New Roman" w:cs="Times New Roman"/>
          <w:lang w:eastAsia="zh-CN" w:bidi="pl-PL"/>
        </w:rPr>
        <w:t>ób</w:t>
      </w:r>
      <w:proofErr w:type="spellEnd"/>
      <w:r w:rsidRPr="003200BE">
        <w:rPr>
          <w:rFonts w:ascii="Times New Roman" w:eastAsia="Tahoma" w:hAnsi="Times New Roman" w:cs="Times New Roman"/>
          <w:lang w:eastAsia="zh-CN" w:bidi="pl-PL"/>
        </w:rPr>
        <w:t xml:space="preserve"> bezrobotnych skierowanych przez PUP</w:t>
      </w:r>
    </w:p>
    <w:p w14:paraId="25B654A4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-  na czas nieokreślony dla ………… osoby/</w:t>
      </w:r>
      <w:proofErr w:type="spellStart"/>
      <w:r w:rsidRPr="003200BE">
        <w:rPr>
          <w:rFonts w:ascii="Times New Roman" w:eastAsia="Tahoma" w:hAnsi="Times New Roman" w:cs="Times New Roman"/>
          <w:lang w:eastAsia="zh-CN" w:bidi="pl-PL"/>
        </w:rPr>
        <w:t>ób</w:t>
      </w:r>
      <w:proofErr w:type="spellEnd"/>
      <w:r w:rsidRPr="003200BE">
        <w:rPr>
          <w:rFonts w:ascii="Times New Roman" w:eastAsia="Tahoma" w:hAnsi="Times New Roman" w:cs="Times New Roman"/>
          <w:lang w:eastAsia="zh-CN" w:bidi="pl-PL"/>
        </w:rPr>
        <w:t>,</w:t>
      </w:r>
    </w:p>
    <w:p w14:paraId="5ED9DF0F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-  na czas określony dla ……….. osoby /</w:t>
      </w:r>
      <w:proofErr w:type="spellStart"/>
      <w:r w:rsidRPr="003200BE">
        <w:rPr>
          <w:rFonts w:ascii="Times New Roman" w:eastAsia="Tahoma" w:hAnsi="Times New Roman" w:cs="Times New Roman"/>
          <w:lang w:eastAsia="zh-CN" w:bidi="pl-PL"/>
        </w:rPr>
        <w:t>ób</w:t>
      </w:r>
      <w:proofErr w:type="spellEnd"/>
      <w:r w:rsidRPr="003200BE">
        <w:rPr>
          <w:rFonts w:ascii="Times New Roman" w:eastAsia="Tahoma" w:hAnsi="Times New Roman" w:cs="Times New Roman"/>
          <w:lang w:eastAsia="zh-CN" w:bidi="pl-PL"/>
        </w:rPr>
        <w:t xml:space="preserve"> na okres ……………………miesięcy.  </w:t>
      </w:r>
    </w:p>
    <w:p w14:paraId="674F273A" w14:textId="77777777" w:rsidR="003200BE" w:rsidRPr="003200BE" w:rsidRDefault="003200BE" w:rsidP="003200BE">
      <w:pPr>
        <w:widowControl w:val="0"/>
        <w:suppressAutoHyphens/>
        <w:spacing w:after="0" w:line="360" w:lineRule="auto"/>
        <w:ind w:left="284" w:right="15"/>
        <w:rPr>
          <w:rFonts w:ascii="Times New Roman" w:eastAsia="Tahoma" w:hAnsi="Times New Roman" w:cs="Times New Roman"/>
          <w:lang w:eastAsia="zh-CN" w:bidi="pl-PL"/>
        </w:rPr>
      </w:pPr>
    </w:p>
    <w:p w14:paraId="62A0C1AC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___________________</w:t>
      </w:r>
    </w:p>
    <w:p w14:paraId="4C32C903" w14:textId="77777777" w:rsidR="003200BE" w:rsidRPr="003200BE" w:rsidRDefault="003200BE" w:rsidP="003200BE">
      <w:pPr>
        <w:suppressAutoHyphens/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16"/>
          <w:szCs w:val="20"/>
          <w:lang w:eastAsia="ar-SA"/>
        </w:rPr>
      </w:pPr>
      <w:r w:rsidRPr="003200BE">
        <w:rPr>
          <w:rFonts w:ascii="Times New Roman" w:eastAsia="Times New Roman" w:hAnsi="Times New Roman" w:cs="Times New Roman"/>
          <w:sz w:val="16"/>
          <w:szCs w:val="20"/>
          <w:lang w:eastAsia="ar-SA"/>
        </w:rPr>
        <w:t xml:space="preserve">*  </w:t>
      </w:r>
      <w:r w:rsidRPr="003200BE">
        <w:rPr>
          <w:rFonts w:ascii="Times New Roman" w:eastAsia="Times New Roman" w:hAnsi="Times New Roman" w:cs="Times New Roman"/>
          <w:b/>
          <w:sz w:val="16"/>
          <w:szCs w:val="20"/>
          <w:lang w:eastAsia="ar-SA"/>
        </w:rPr>
        <w:t>Pracownik</w:t>
      </w:r>
      <w:r w:rsidRPr="003200BE">
        <w:rPr>
          <w:rFonts w:ascii="Times New Roman" w:eastAsia="Times New Roman" w:hAnsi="Times New Roman" w:cs="Times New Roman"/>
          <w:sz w:val="16"/>
          <w:szCs w:val="20"/>
          <w:lang w:eastAsia="ar-SA"/>
        </w:rPr>
        <w:t xml:space="preserve"> – osoba zatrudniona na podstawie umowy o pracę, powołania, wyboru, mianowania lub spółdzielczej umowy o pracę w rozumieniu Ustawy       z dnia 26 czerwca 1974 r. Kodeks Pracy (Dz. U. z 2023 r. poz. 1465 z </w:t>
      </w:r>
      <w:proofErr w:type="spellStart"/>
      <w:r w:rsidRPr="003200BE">
        <w:rPr>
          <w:rFonts w:ascii="Times New Roman" w:eastAsia="Times New Roman" w:hAnsi="Times New Roman" w:cs="Times New Roman"/>
          <w:sz w:val="16"/>
          <w:szCs w:val="20"/>
          <w:lang w:eastAsia="ar-SA"/>
        </w:rPr>
        <w:t>późn</w:t>
      </w:r>
      <w:proofErr w:type="spellEnd"/>
      <w:r w:rsidRPr="003200BE">
        <w:rPr>
          <w:rFonts w:ascii="Times New Roman" w:eastAsia="Times New Roman" w:hAnsi="Times New Roman" w:cs="Times New Roman"/>
          <w:sz w:val="16"/>
          <w:szCs w:val="20"/>
          <w:lang w:eastAsia="ar-SA"/>
        </w:rPr>
        <w:t>. zm.)</w:t>
      </w:r>
    </w:p>
    <w:p w14:paraId="535656A6" w14:textId="77777777" w:rsidR="003200BE" w:rsidRPr="003200BE" w:rsidRDefault="003200BE" w:rsidP="003200BE">
      <w:pPr>
        <w:suppressAutoHyphens/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16"/>
          <w:szCs w:val="20"/>
          <w:lang w:eastAsia="ar-SA"/>
        </w:rPr>
      </w:pPr>
      <w:r w:rsidRPr="003200BE">
        <w:rPr>
          <w:rFonts w:ascii="Times New Roman" w:eastAsia="Times New Roman" w:hAnsi="Times New Roman" w:cs="Times New Roman"/>
          <w:sz w:val="16"/>
          <w:szCs w:val="20"/>
          <w:lang w:eastAsia="ar-SA"/>
        </w:rPr>
        <w:t>Do zatrudnienia nie wlicza się: osób zatrudnionych na podstawie umowy zlecenia, umowy o dzieło, osób wykonujących pracę nakładczą, osób przebywających na urlopie macierzyńskim, rodzicielskim, wychowawczym, urlopie bezpłatnym trwającym powyżej 30 dni, osób odbywających służbę wojskową, uczniów, którzy zawarli  z zakładem pracy umowę o naukę lub przyuczenie do wykonywania określonej pracy</w:t>
      </w:r>
    </w:p>
    <w:p w14:paraId="50FD5DFD" w14:textId="77777777" w:rsidR="00514044" w:rsidRDefault="00514044" w:rsidP="003200BE">
      <w:pPr>
        <w:widowControl w:val="0"/>
        <w:suppressAutoHyphens/>
        <w:spacing w:after="0" w:line="360" w:lineRule="auto"/>
        <w:ind w:right="15"/>
        <w:rPr>
          <w:rFonts w:ascii="Times New Roman" w:eastAsia="Tahoma" w:hAnsi="Times New Roman" w:cs="Times New Roman"/>
          <w:lang w:eastAsia="zh-CN" w:bidi="pl-PL"/>
        </w:rPr>
      </w:pPr>
    </w:p>
    <w:p w14:paraId="68FDA5DA" w14:textId="39A6D9C6" w:rsidR="003200BE" w:rsidRPr="003200BE" w:rsidRDefault="003200BE" w:rsidP="003200BE">
      <w:pPr>
        <w:widowControl w:val="0"/>
        <w:suppressAutoHyphens/>
        <w:spacing w:after="0" w:line="36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lastRenderedPageBreak/>
        <w:t>4.  Miejsce wykonywania</w:t>
      </w:r>
      <w:r>
        <w:rPr>
          <w:rFonts w:ascii="Times New Roman" w:eastAsia="Tahoma" w:hAnsi="Times New Roman" w:cs="Times New Roman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lang w:eastAsia="zh-CN" w:bidi="pl-PL"/>
        </w:rPr>
        <w:t>prac………………………………………………………………………………………</w:t>
      </w:r>
    </w:p>
    <w:p w14:paraId="65D08205" w14:textId="77777777" w:rsidR="003200BE" w:rsidRPr="003200BE" w:rsidRDefault="003200BE" w:rsidP="003200BE">
      <w:pPr>
        <w:widowControl w:val="0"/>
        <w:suppressAutoHyphens/>
        <w:spacing w:after="0" w:line="276" w:lineRule="auto"/>
        <w:ind w:left="284" w:right="15"/>
        <w:rPr>
          <w:rFonts w:ascii="Times New Roman" w:eastAsia="Tahoma" w:hAnsi="Times New Roman" w:cs="Times New Roman"/>
          <w:i/>
          <w:sz w:val="20"/>
          <w:lang w:eastAsia="zh-CN" w:bidi="pl-PL"/>
        </w:rPr>
      </w:pPr>
      <w:r w:rsidRPr="003200BE">
        <w:rPr>
          <w:rFonts w:ascii="Times New Roman" w:eastAsia="Tahoma" w:hAnsi="Times New Roman" w:cs="Times New Roman"/>
          <w:i/>
          <w:sz w:val="20"/>
          <w:lang w:eastAsia="zh-CN" w:bidi="pl-PL"/>
        </w:rPr>
        <w:t>( Do wniosku należy dołączyć kopię dokumentu potwierdzającego prawo do użytkowania lokalu, w którym zostaną utworzone miejsca pracy lub będą przechowywane narzędzia, maszyny, urządzenia (umowa najmu, umowa dzierżawy, własności, użyczenie itd.), jeżeli adres ten nie wynika z dokumentów rejestrowych.)</w:t>
      </w:r>
    </w:p>
    <w:p w14:paraId="0B18F441" w14:textId="77777777" w:rsidR="003200BE" w:rsidRPr="003200BE" w:rsidRDefault="003200BE" w:rsidP="003200BE">
      <w:pPr>
        <w:widowControl w:val="0"/>
        <w:suppressAutoHyphens/>
        <w:spacing w:after="0" w:line="276" w:lineRule="auto"/>
        <w:ind w:left="-76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</w:p>
    <w:p w14:paraId="575F0D72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708"/>
        <w:rPr>
          <w:rFonts w:ascii="Times New Roman" w:eastAsia="Tahoma" w:hAnsi="Times New Roman" w:cs="Times New Roman"/>
          <w:lang w:eastAsia="zh-CN" w:bidi="pl-PL"/>
        </w:rPr>
      </w:pPr>
    </w:p>
    <w:p w14:paraId="7493B237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 xml:space="preserve">5.   Informacja na temat lokalu, pomieszczenia, w którym utworzone zostanie nowe stanowisko pracy w zakresie   zapewnienia warunków bezpieczeństwa i higieny pracy: </w:t>
      </w:r>
    </w:p>
    <w:p w14:paraId="6128E615" w14:textId="567D4C6B" w:rsidR="003200BE" w:rsidRPr="003200BE" w:rsidRDefault="003200BE" w:rsidP="003200BE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</w:t>
      </w:r>
      <w:r w:rsidRPr="003200BE">
        <w:rPr>
          <w:rFonts w:ascii="Times New Roman" w:eastAsia="Tahoma" w:hAnsi="Times New Roman" w:cs="Times New Roman"/>
          <w:lang w:eastAsia="zh-CN" w:bidi="pl-PL"/>
        </w:rPr>
        <w:t>……</w:t>
      </w:r>
    </w:p>
    <w:p w14:paraId="790FA870" w14:textId="76EED03A" w:rsidR="003200BE" w:rsidRPr="003200BE" w:rsidRDefault="003200BE" w:rsidP="003200BE">
      <w:pPr>
        <w:widowControl w:val="0"/>
        <w:suppressAutoHyphens/>
        <w:spacing w:after="0" w:line="360" w:lineRule="auto"/>
        <w:ind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6.  Rodzaj wykonywanej pracy:</w:t>
      </w:r>
    </w:p>
    <w:p w14:paraId="68BDD7B5" w14:textId="182F3CF8" w:rsidR="003200BE" w:rsidRPr="003200BE" w:rsidRDefault="003200BE" w:rsidP="003200BE">
      <w:pPr>
        <w:widowControl w:val="0"/>
        <w:suppressAutoHyphens/>
        <w:spacing w:after="240" w:line="480" w:lineRule="auto"/>
        <w:ind w:left="15"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...……………………………………………………………………………………………………………………………………</w:t>
      </w:r>
      <w:r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</w:t>
      </w:r>
      <w:r w:rsidRPr="003200BE">
        <w:rPr>
          <w:rFonts w:ascii="Times New Roman" w:eastAsia="Tahoma" w:hAnsi="Times New Roman" w:cs="Times New Roman"/>
          <w:lang w:eastAsia="zh-CN" w:bidi="pl-PL"/>
        </w:rPr>
        <w:t>…………</w:t>
      </w:r>
    </w:p>
    <w:p w14:paraId="560920E1" w14:textId="77777777" w:rsidR="003200BE" w:rsidRDefault="003200BE" w:rsidP="003200BE">
      <w:pPr>
        <w:widowControl w:val="0"/>
        <w:suppressAutoHyphens/>
        <w:spacing w:after="240" w:line="36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7.  Wymagane kwalifikacje i inne wymagania niezbędne do wykonywania pracy, jakie powinien spełniać skierowany bezrobotny  (poziom wykształcenia, doświadczenie zawodowe, uprawnienia):</w:t>
      </w:r>
    </w:p>
    <w:p w14:paraId="5CEB0F90" w14:textId="4F3C26F1" w:rsidR="003200BE" w:rsidRPr="003200BE" w:rsidRDefault="003200BE" w:rsidP="003200BE">
      <w:pPr>
        <w:widowControl w:val="0"/>
        <w:suppressAutoHyphens/>
        <w:spacing w:after="240" w:line="480" w:lineRule="auto"/>
        <w:ind w:right="15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ADC64A" w14:textId="77777777" w:rsidR="003200BE" w:rsidRPr="003200BE" w:rsidRDefault="003200BE" w:rsidP="003200BE">
      <w:pPr>
        <w:pageBreakBefore/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Cs w:val="24"/>
          <w:lang w:eastAsia="zh-CN" w:bidi="pl-PL"/>
        </w:rPr>
        <w:lastRenderedPageBreak/>
        <w:t>DANE DOTYCZĄCE KOSZTÓW WYPOSAŻENIA LUB DOPOSAŻENIA STANOWISK PRACY</w:t>
      </w:r>
    </w:p>
    <w:p w14:paraId="529CC3D2" w14:textId="77777777" w:rsidR="003200BE" w:rsidRPr="003200BE" w:rsidRDefault="003200BE" w:rsidP="003200BE">
      <w:pPr>
        <w:widowControl w:val="0"/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lang w:eastAsia="zh-CN" w:bidi="pl-PL"/>
        </w:rPr>
      </w:pPr>
    </w:p>
    <w:p w14:paraId="63113F4E" w14:textId="77777777" w:rsidR="003200BE" w:rsidRPr="003200BE" w:rsidRDefault="003200BE" w:rsidP="003200BE">
      <w:pPr>
        <w:widowControl w:val="0"/>
        <w:suppressAutoHyphens/>
        <w:spacing w:after="0" w:line="480" w:lineRule="auto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28"/>
          <w:lang w:eastAsia="zh-CN" w:bidi="pl-PL"/>
        </w:rPr>
        <w:t>OGÓŁEM WYSOKOŚĆ WNIOSKOWANEJ  KWOTY  REFUNDACJI:</w:t>
      </w:r>
    </w:p>
    <w:p w14:paraId="27B68262" w14:textId="77777777" w:rsidR="003200BE" w:rsidRPr="003200BE" w:rsidRDefault="003200BE" w:rsidP="003200BE">
      <w:pPr>
        <w:widowControl w:val="0"/>
        <w:suppressAutoHyphens/>
        <w:spacing w:after="0" w:line="480" w:lineRule="auto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28"/>
          <w:lang w:eastAsia="zh-CN" w:bidi="pl-PL"/>
        </w:rPr>
        <w:t>……………………………………………………………………………………………….</w:t>
      </w:r>
    </w:p>
    <w:p w14:paraId="1FB4A46C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255" w:hanging="425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 w:bidi="pl-PL"/>
        </w:rPr>
        <w:t xml:space="preserve">    </w:t>
      </w:r>
      <w:r w:rsidRPr="003200BE">
        <w:rPr>
          <w:rFonts w:ascii="Times New Roman" w:eastAsia="Tahoma" w:hAnsi="Times New Roman" w:cs="Tahoma"/>
          <w:b/>
          <w:color w:val="000000"/>
          <w:sz w:val="24"/>
          <w:szCs w:val="24"/>
          <w:lang w:eastAsia="zh-CN" w:bidi="pl-PL"/>
        </w:rPr>
        <w:t>V. KALKULACJA WYDATKÓW NA WYPOSAŻENIE LUB DOPOSAŻENIE DLA    POSZCZEGÓLNYCH STANOWISK PRACY ORAZ  ŹRÓDŁA ICH FINANSOWANIA</w:t>
      </w:r>
    </w:p>
    <w:p w14:paraId="70148D43" w14:textId="77777777" w:rsidR="003200BE" w:rsidRPr="003200BE" w:rsidRDefault="003200BE" w:rsidP="003200BE">
      <w:pPr>
        <w:widowControl w:val="0"/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Tahoma" w:hAnsi="Times New Roman" w:cs="Tahoma"/>
          <w:b/>
          <w:i/>
          <w:color w:val="000000"/>
          <w:sz w:val="18"/>
          <w:szCs w:val="18"/>
          <w:u w:val="single"/>
          <w:lang w:eastAsia="zh-CN" w:bidi="pl-PL"/>
        </w:rPr>
      </w:pPr>
    </w:p>
    <w:p w14:paraId="3A1EA0F0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426" w:hanging="426"/>
        <w:jc w:val="both"/>
        <w:rPr>
          <w:rFonts w:ascii="Times New Roman" w:eastAsia="Tahoma" w:hAnsi="Times New Roman" w:cs="Tahoma"/>
          <w:b/>
          <w:i/>
          <w:color w:val="000000"/>
          <w:szCs w:val="18"/>
          <w:u w:val="single"/>
          <w:lang w:eastAsia="zh-CN" w:bidi="pl-PL"/>
        </w:rPr>
      </w:pPr>
    </w:p>
    <w:p w14:paraId="4410EA0F" w14:textId="77777777" w:rsidR="003200BE" w:rsidRPr="003200BE" w:rsidRDefault="003200BE" w:rsidP="003200BE">
      <w:pPr>
        <w:widowControl w:val="0"/>
        <w:suppressAutoHyphens/>
        <w:spacing w:after="0" w:line="240" w:lineRule="auto"/>
        <w:ind w:left="426" w:hanging="426"/>
        <w:jc w:val="both"/>
        <w:rPr>
          <w:rFonts w:ascii="Times New Roman" w:eastAsia="Tahoma" w:hAnsi="Times New Roman" w:cs="Tahoma"/>
          <w:b/>
          <w:color w:val="000000"/>
          <w:sz w:val="24"/>
          <w:szCs w:val="24"/>
          <w:lang w:eastAsia="zh-CN" w:bidi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1843"/>
        <w:gridCol w:w="1276"/>
        <w:gridCol w:w="1282"/>
      </w:tblGrid>
      <w:tr w:rsidR="003200BE" w:rsidRPr="003200BE" w14:paraId="07834A23" w14:textId="77777777" w:rsidTr="006E6DA8">
        <w:trPr>
          <w:cantSplit/>
          <w:trHeight w:val="375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0173E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ind w:left="214" w:firstLine="142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  <w:t>Nazwa zakupów</w:t>
            </w:r>
          </w:p>
          <w:p w14:paraId="30B87E8A" w14:textId="77777777" w:rsidR="003200BE" w:rsidRPr="003200BE" w:rsidRDefault="003200BE" w:rsidP="003200BE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  <w:t>wyszczególnione dla stanowiska:</w:t>
            </w:r>
          </w:p>
          <w:p w14:paraId="30DB45E1" w14:textId="77777777" w:rsidR="003200BE" w:rsidRPr="003200BE" w:rsidRDefault="003200BE" w:rsidP="003200BE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  <w:t>……………………….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4A91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</w:pPr>
          </w:p>
          <w:p w14:paraId="1EA7EE30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  <w:t>Kwota wydatków ogółem</w:t>
            </w:r>
          </w:p>
        </w:tc>
        <w:tc>
          <w:tcPr>
            <w:tcW w:w="4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97391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  <w:t>w tym:</w:t>
            </w:r>
          </w:p>
        </w:tc>
      </w:tr>
      <w:tr w:rsidR="003200BE" w:rsidRPr="003200BE" w14:paraId="52C8144D" w14:textId="77777777" w:rsidTr="006E6DA8">
        <w:trPr>
          <w:cantSplit/>
          <w:trHeight w:val="375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FC6A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3E4E2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07623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color w:val="000000"/>
                <w:sz w:val="24"/>
                <w:szCs w:val="24"/>
                <w:lang w:eastAsia="zh-CN" w:bidi="pl-PL"/>
              </w:rPr>
              <w:t>w ramach wnioskowanej kwoty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0F3DC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w ramach środków własnych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7FBE9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w ramach innych źródeł</w:t>
            </w:r>
          </w:p>
        </w:tc>
      </w:tr>
      <w:tr w:rsidR="003200BE" w:rsidRPr="003200BE" w14:paraId="658A193C" w14:textId="77777777" w:rsidTr="006E6DA8">
        <w:trPr>
          <w:cantSplit/>
          <w:trHeight w:val="48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BFB513" w14:textId="77777777" w:rsidR="003200BE" w:rsidRPr="003200BE" w:rsidRDefault="003200BE" w:rsidP="003200BE">
            <w:pPr>
              <w:snapToGrid w:val="0"/>
              <w:spacing w:after="0" w:line="240" w:lineRule="auto"/>
              <w:ind w:left="720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35927158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ind w:left="720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Maszyny i urządzenia:.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1315D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4D39768D" w14:textId="77777777" w:rsidR="003200BE" w:rsidRPr="003200BE" w:rsidRDefault="003200BE" w:rsidP="003200BE">
            <w:pPr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85E7D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1C1B5302" w14:textId="77777777" w:rsidR="003200BE" w:rsidRPr="003200BE" w:rsidRDefault="003200BE" w:rsidP="003200BE">
            <w:pPr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4C46E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0C48B0DC" w14:textId="77777777" w:rsidR="003200BE" w:rsidRPr="003200BE" w:rsidRDefault="003200BE" w:rsidP="003200BE">
            <w:pPr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B5B07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643F2562" w14:textId="77777777" w:rsidR="003200BE" w:rsidRPr="003200BE" w:rsidRDefault="003200BE" w:rsidP="003200BE">
            <w:pPr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74CDCCC2" w14:textId="77777777" w:rsidTr="006E6DA8">
        <w:trPr>
          <w:cantSplit/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F6FD91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6A9DAA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2F2B25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97009C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FF362A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168227FD" w14:textId="77777777" w:rsidTr="006E6DA8">
        <w:trPr>
          <w:cantSplit/>
          <w:trHeight w:val="57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353713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8E8C7A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AFDD1F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C29599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F1F64A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7FBDB832" w14:textId="77777777" w:rsidTr="006E6DA8">
        <w:trPr>
          <w:cantSplit/>
          <w:trHeight w:val="57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44C3BE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1617A7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965461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3010F7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0793CC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7FB1F233" w14:textId="77777777" w:rsidTr="006E6DA8">
        <w:trPr>
          <w:cantSplit/>
          <w:trHeight w:val="57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50541F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B7E9C7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9039D4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075F3F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DDB693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1EB59A4C" w14:textId="77777777" w:rsidTr="006E6DA8">
        <w:trPr>
          <w:cantSplit/>
          <w:trHeight w:val="57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A595B2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6CC194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4B2487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C5401C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394FC2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57A81CCE" w14:textId="77777777" w:rsidTr="006E6DA8">
        <w:trPr>
          <w:cantSplit/>
          <w:trHeight w:val="574"/>
        </w:trPr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ED20C3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0EB9CD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FAA29A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3C991B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A6C44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7A5AF907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65FC3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ind w:left="360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4E8929E9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ind w:left="720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 xml:space="preserve">Inne wydatki </w:t>
            </w:r>
            <w:r w:rsidRPr="003200BE">
              <w:rPr>
                <w:rFonts w:ascii="Times New Roman" w:eastAsia="Tahoma" w:hAnsi="Times New Roman" w:cs="Tahoma"/>
                <w:i/>
                <w:color w:val="000000"/>
                <w:sz w:val="24"/>
                <w:szCs w:val="24"/>
                <w:lang w:eastAsia="zh-CN" w:bidi="pl-PL"/>
              </w:rPr>
              <w:t>(wymienić)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19B35F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18033AA7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EDC4F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12A98588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74716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6A300CDB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6A187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  <w:p w14:paraId="113A083E" w14:textId="77777777" w:rsidR="003200BE" w:rsidRPr="003200BE" w:rsidRDefault="003200BE" w:rsidP="003200BE">
            <w:pPr>
              <w:widowControl w:val="0"/>
              <w:suppressAutoHyphens/>
              <w:spacing w:after="0" w:line="480" w:lineRule="auto"/>
              <w:jc w:val="both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162A257B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107ED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DE331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5B4D1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A9C46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E1453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096FAD96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EC9DDF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716B1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25836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2FF06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263FF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1CABBFA6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630D5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037EC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23464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4CBFA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62498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09474013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E403A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6D921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8A1D1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8B306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CBF37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74C3B86B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71C7E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0DFEA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EFD09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22355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64B6C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4A7A2893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86C47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2B590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04296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B6356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2BA58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  <w:tr w:rsidR="003200BE" w:rsidRPr="003200BE" w14:paraId="1C979F63" w14:textId="77777777" w:rsidTr="006E6DA8">
        <w:trPr>
          <w:cantSplit/>
          <w:trHeight w:val="56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73705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ind w:left="360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  <w:t>Razem: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AA54E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88402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127D1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551872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color w:val="000000"/>
                <w:sz w:val="24"/>
                <w:szCs w:val="24"/>
                <w:lang w:eastAsia="zh-CN" w:bidi="pl-PL"/>
              </w:rPr>
            </w:pPr>
          </w:p>
        </w:tc>
      </w:tr>
    </w:tbl>
    <w:p w14:paraId="7FCA67DC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198"/>
        <w:jc w:val="both"/>
        <w:rPr>
          <w:rFonts w:ascii="Times New Roman" w:eastAsia="Tahoma" w:hAnsi="Times New Roman" w:cs="Tahoma"/>
          <w:i/>
          <w:color w:val="000000"/>
          <w:sz w:val="20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i/>
          <w:color w:val="000000"/>
          <w:sz w:val="20"/>
          <w:szCs w:val="24"/>
          <w:lang w:eastAsia="zh-CN" w:bidi="pl-PL"/>
        </w:rPr>
        <w:t>Wskazane wyżej elementy wyposażenia muszą być bezpośrednio związane z tworzonym stanowiskiem pracy i wykorzystywane przez skierowaną osobę bezrobotną na utworzonym stanowisku pracy podczas wykonywania wskazanego rodzaju pracy.</w:t>
      </w:r>
    </w:p>
    <w:p w14:paraId="12FF6D64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198"/>
        <w:jc w:val="both"/>
        <w:rPr>
          <w:rFonts w:ascii="Times New Roman" w:eastAsia="Tahoma" w:hAnsi="Times New Roman" w:cs="Tahoma"/>
          <w:i/>
          <w:color w:val="000000"/>
          <w:sz w:val="20"/>
          <w:szCs w:val="24"/>
          <w:lang w:eastAsia="zh-CN" w:bidi="pl-PL"/>
        </w:rPr>
      </w:pPr>
    </w:p>
    <w:p w14:paraId="1B9CDB99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198"/>
        <w:jc w:val="both"/>
        <w:rPr>
          <w:rFonts w:ascii="Times New Roman" w:eastAsia="Tahoma" w:hAnsi="Times New Roman" w:cs="Tahoma"/>
          <w:b/>
          <w:color w:val="000000"/>
          <w:szCs w:val="24"/>
          <w:lang w:eastAsia="zh-CN" w:bidi="pl-PL"/>
        </w:rPr>
      </w:pPr>
    </w:p>
    <w:p w14:paraId="0B7B213E" w14:textId="77777777" w:rsidR="009B5C16" w:rsidRDefault="009B5C16" w:rsidP="003200BE">
      <w:pPr>
        <w:widowControl w:val="0"/>
        <w:suppressAutoHyphens/>
        <w:spacing w:after="0" w:line="240" w:lineRule="auto"/>
        <w:ind w:right="198"/>
        <w:jc w:val="both"/>
        <w:rPr>
          <w:rFonts w:ascii="Times New Roman" w:eastAsia="Tahoma" w:hAnsi="Times New Roman" w:cs="Tahoma"/>
          <w:b/>
          <w:color w:val="000000"/>
          <w:szCs w:val="24"/>
          <w:lang w:eastAsia="zh-CN" w:bidi="pl-PL"/>
        </w:rPr>
      </w:pPr>
    </w:p>
    <w:p w14:paraId="6BA12BEF" w14:textId="42B74266" w:rsidR="003200BE" w:rsidRPr="003200BE" w:rsidRDefault="003200BE" w:rsidP="003200BE">
      <w:pPr>
        <w:widowControl w:val="0"/>
        <w:suppressAutoHyphens/>
        <w:spacing w:after="0" w:line="240" w:lineRule="auto"/>
        <w:ind w:right="198"/>
        <w:jc w:val="both"/>
        <w:rPr>
          <w:rFonts w:ascii="Times New Roman" w:eastAsia="Tahoma" w:hAnsi="Times New Roman" w:cs="Tahoma"/>
          <w:b/>
          <w:caps/>
          <w:color w:val="000000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b/>
          <w:color w:val="000000"/>
          <w:szCs w:val="24"/>
          <w:lang w:eastAsia="zh-CN" w:bidi="pl-PL"/>
        </w:rPr>
        <w:lastRenderedPageBreak/>
        <w:t xml:space="preserve">VI. SZCZEGÓŁOWA SPECYFIKACJA WYDATKÓW O </w:t>
      </w:r>
      <w:r w:rsidRPr="003200BE">
        <w:rPr>
          <w:rFonts w:ascii="Times New Roman" w:eastAsia="Tahoma" w:hAnsi="Times New Roman" w:cs="Tahoma"/>
          <w:b/>
          <w:color w:val="000000"/>
          <w:szCs w:val="24"/>
          <w:u w:val="single"/>
          <w:lang w:eastAsia="zh-CN" w:bidi="pl-PL"/>
        </w:rPr>
        <w:t>REFUNDACJĘ KTÓRYCH WNIOSKODAWCA UBIEGA SIĘ</w:t>
      </w:r>
      <w:r w:rsidRPr="003200BE">
        <w:rPr>
          <w:rFonts w:ascii="Times New Roman" w:eastAsia="Tahoma" w:hAnsi="Times New Roman" w:cs="Tahoma"/>
          <w:b/>
          <w:color w:val="000000"/>
          <w:szCs w:val="24"/>
          <w:lang w:eastAsia="zh-CN" w:bidi="pl-PL"/>
        </w:rPr>
        <w:t xml:space="preserve">  DOTYCZĄCYCH WYPOSAŻENIA LUB DOPOSAŻENIA STANOWISK PRACY</w:t>
      </w:r>
      <w:r w:rsidRPr="003200BE">
        <w:rPr>
          <w:rFonts w:ascii="Times New Roman" w:eastAsia="Tahoma" w:hAnsi="Times New Roman" w:cs="Tahoma"/>
          <w:caps/>
          <w:color w:val="000000"/>
          <w:szCs w:val="24"/>
          <w:lang w:eastAsia="zh-CN" w:bidi="pl-PL"/>
        </w:rPr>
        <w:t xml:space="preserve"> </w:t>
      </w:r>
      <w:r w:rsidRPr="003200BE">
        <w:rPr>
          <w:rFonts w:ascii="Times New Roman" w:eastAsia="Tahoma" w:hAnsi="Times New Roman" w:cs="Tahoma"/>
          <w:b/>
          <w:caps/>
          <w:color w:val="000000"/>
          <w:szCs w:val="24"/>
          <w:lang w:eastAsia="zh-CN" w:bidi="pl-PL"/>
        </w:rPr>
        <w:t xml:space="preserve">sporządzona w oparciu o oferty handlowe </w:t>
      </w:r>
    </w:p>
    <w:p w14:paraId="211F683C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198"/>
        <w:jc w:val="both"/>
        <w:rPr>
          <w:rFonts w:ascii="Times New Roman" w:eastAsia="Tahoma" w:hAnsi="Times New Roman" w:cs="Tahoma"/>
          <w:sz w:val="20"/>
          <w:szCs w:val="24"/>
          <w:lang w:eastAsia="zh-CN" w:bidi="pl-PL"/>
        </w:rPr>
      </w:pPr>
    </w:p>
    <w:p w14:paraId="4CEE9BBD" w14:textId="505FD8F5" w:rsidR="003200BE" w:rsidRPr="003200BE" w:rsidRDefault="003200BE" w:rsidP="003200BE">
      <w:pPr>
        <w:widowControl w:val="0"/>
        <w:suppressAutoHyphens/>
        <w:spacing w:after="0" w:line="240" w:lineRule="auto"/>
        <w:ind w:right="198"/>
        <w:jc w:val="both"/>
        <w:rPr>
          <w:rFonts w:ascii="Times New Roman" w:eastAsia="Tahoma" w:hAnsi="Times New Roman" w:cs="Tahoma"/>
          <w:b/>
          <w:i/>
          <w:color w:val="000000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b/>
          <w:i/>
          <w:caps/>
          <w:color w:val="000000"/>
          <w:sz w:val="24"/>
          <w:szCs w:val="24"/>
          <w:lang w:eastAsia="zh-CN" w:bidi="pl-PL"/>
        </w:rPr>
        <w:t>(</w:t>
      </w:r>
      <w:r w:rsidRPr="003200BE">
        <w:rPr>
          <w:rFonts w:ascii="Times New Roman" w:eastAsia="Tahoma" w:hAnsi="Times New Roman" w:cs="Tahoma"/>
          <w:b/>
          <w:i/>
          <w:color w:val="000000"/>
          <w:sz w:val="24"/>
          <w:szCs w:val="24"/>
          <w:lang w:eastAsia="zh-CN" w:bidi="pl-PL"/>
        </w:rPr>
        <w:t xml:space="preserve">dla wydatków powyżej kwoty </w:t>
      </w:r>
      <w:r w:rsidR="004C22E3">
        <w:rPr>
          <w:rFonts w:ascii="Times New Roman" w:eastAsia="Tahoma" w:hAnsi="Times New Roman" w:cs="Tahoma"/>
          <w:b/>
          <w:i/>
          <w:color w:val="000000"/>
          <w:sz w:val="24"/>
          <w:szCs w:val="24"/>
          <w:lang w:eastAsia="zh-CN" w:bidi="pl-PL"/>
        </w:rPr>
        <w:t xml:space="preserve">10 000 </w:t>
      </w:r>
      <w:r w:rsidRPr="003200BE">
        <w:rPr>
          <w:rFonts w:ascii="Times New Roman" w:eastAsia="Tahoma" w:hAnsi="Times New Roman" w:cs="Tahoma"/>
          <w:b/>
          <w:i/>
          <w:color w:val="000000"/>
          <w:sz w:val="24"/>
          <w:szCs w:val="24"/>
          <w:lang w:eastAsia="zh-CN" w:bidi="pl-PL"/>
        </w:rPr>
        <w:t xml:space="preserve">zł należy załączyć oferty cenowe firm) </w:t>
      </w:r>
    </w:p>
    <w:p w14:paraId="78D9889C" w14:textId="77777777" w:rsidR="003200BE" w:rsidRPr="003200BE" w:rsidRDefault="003200BE" w:rsidP="003200BE">
      <w:pPr>
        <w:widowControl w:val="0"/>
        <w:suppressAutoHyphens/>
        <w:spacing w:after="0" w:line="240" w:lineRule="auto"/>
        <w:ind w:right="-2"/>
        <w:jc w:val="both"/>
        <w:rPr>
          <w:rFonts w:ascii="Times New Roman" w:eastAsia="Tahoma" w:hAnsi="Times New Roman" w:cs="Tahoma"/>
          <w:sz w:val="24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b/>
          <w:color w:val="000000"/>
          <w:sz w:val="20"/>
          <w:szCs w:val="24"/>
          <w:lang w:eastAsia="zh-CN" w:bidi="pl-PL"/>
        </w:rPr>
        <w:t xml:space="preserve">Uwaga: </w:t>
      </w:r>
    </w:p>
    <w:p w14:paraId="4C5AB88A" w14:textId="77777777" w:rsidR="003200BE" w:rsidRPr="003200BE" w:rsidRDefault="003200BE" w:rsidP="003200BE">
      <w:pPr>
        <w:widowControl w:val="0"/>
        <w:numPr>
          <w:ilvl w:val="0"/>
          <w:numId w:val="14"/>
        </w:numPr>
        <w:suppressAutoHyphens/>
        <w:spacing w:after="0" w:line="240" w:lineRule="auto"/>
        <w:ind w:right="-2"/>
        <w:jc w:val="both"/>
        <w:rPr>
          <w:rFonts w:ascii="Times New Roman" w:eastAsia="Tahoma" w:hAnsi="Times New Roman" w:cs="Tahoma"/>
          <w:bCs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ahoma"/>
          <w:bCs/>
          <w:color w:val="000000"/>
          <w:sz w:val="18"/>
          <w:szCs w:val="18"/>
          <w:lang w:eastAsia="zh-CN" w:bidi="pl-PL"/>
        </w:rPr>
        <w:t xml:space="preserve">W przypadku zakupu sprzętu używanego wnioskodawca jest zobowiązany do dostarczenia wystawionej przez </w:t>
      </w:r>
      <w:r w:rsidRPr="003200BE">
        <w:rPr>
          <w:rFonts w:ascii="Times New Roman" w:eastAsia="Tahoma" w:hAnsi="Times New Roman" w:cs="Tahoma"/>
          <w:bCs/>
          <w:color w:val="000000"/>
          <w:sz w:val="18"/>
          <w:szCs w:val="18"/>
          <w:u w:val="single"/>
          <w:lang w:eastAsia="zh-CN" w:bidi="pl-PL"/>
        </w:rPr>
        <w:t>sprzedawcę</w:t>
      </w:r>
      <w:r w:rsidRPr="003200BE">
        <w:rPr>
          <w:rFonts w:ascii="Times New Roman" w:eastAsia="Tahoma" w:hAnsi="Times New Roman" w:cs="Tahoma"/>
          <w:bCs/>
          <w:color w:val="000000"/>
          <w:sz w:val="18"/>
          <w:szCs w:val="18"/>
          <w:lang w:eastAsia="zh-CN" w:bidi="pl-PL"/>
        </w:rPr>
        <w:t xml:space="preserve"> deklaracji określającej pochodzenie w/w sprzętu, oświadczenia sprzedawcy, że w okresie ostatnich siedmiu lat sprzęt nie został zakupiony z pomocy przyznanej na szczeblu krajowym lub wspólnotowym oraz oświadczenia, że sprzęt jest sprawny technicznie i spełnia obowiązujące normy i standardy.</w:t>
      </w:r>
    </w:p>
    <w:p w14:paraId="4F666750" w14:textId="1F76CBDB" w:rsidR="003200BE" w:rsidRPr="003200BE" w:rsidRDefault="003200BE" w:rsidP="003200BE">
      <w:pPr>
        <w:widowControl w:val="0"/>
        <w:numPr>
          <w:ilvl w:val="0"/>
          <w:numId w:val="14"/>
        </w:numPr>
        <w:suppressAutoHyphens/>
        <w:spacing w:after="0" w:line="240" w:lineRule="auto"/>
        <w:ind w:right="-2"/>
        <w:jc w:val="both"/>
        <w:rPr>
          <w:rFonts w:ascii="Times New Roman" w:eastAsia="Tahoma" w:hAnsi="Times New Roman" w:cs="Tahoma"/>
          <w:bCs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ahoma"/>
          <w:bCs/>
          <w:color w:val="000000"/>
          <w:sz w:val="18"/>
          <w:szCs w:val="18"/>
          <w:lang w:eastAsia="zh-CN" w:bidi="pl-PL"/>
        </w:rPr>
        <w:t>Przy zakupie na umowę cywilnoprawną rzeczy używanej, której wartość zakupu przekracza kwotę</w:t>
      </w:r>
      <w:r w:rsidR="004C22E3">
        <w:rPr>
          <w:rFonts w:ascii="Times New Roman" w:eastAsia="Tahoma" w:hAnsi="Times New Roman" w:cs="Tahoma"/>
          <w:bCs/>
          <w:color w:val="000000"/>
          <w:sz w:val="18"/>
          <w:szCs w:val="18"/>
          <w:lang w:eastAsia="zh-CN" w:bidi="pl-PL"/>
        </w:rPr>
        <w:t xml:space="preserve"> 10 0</w:t>
      </w:r>
      <w:r w:rsidRPr="003200BE">
        <w:rPr>
          <w:rFonts w:ascii="Times New Roman" w:eastAsia="Tahoma" w:hAnsi="Times New Roman" w:cs="Tahoma"/>
          <w:bCs/>
          <w:color w:val="000000"/>
          <w:sz w:val="18"/>
          <w:szCs w:val="18"/>
          <w:lang w:eastAsia="zh-CN" w:bidi="pl-PL"/>
        </w:rPr>
        <w:t>00</w:t>
      </w:r>
      <w:r w:rsidR="004C22E3">
        <w:rPr>
          <w:rFonts w:ascii="Times New Roman" w:eastAsia="Tahoma" w:hAnsi="Times New Roman" w:cs="Tahoma"/>
          <w:bCs/>
          <w:color w:val="000000"/>
          <w:sz w:val="18"/>
          <w:szCs w:val="18"/>
          <w:lang w:eastAsia="zh-CN" w:bidi="pl-PL"/>
        </w:rPr>
        <w:t xml:space="preserve"> </w:t>
      </w:r>
      <w:r w:rsidRPr="003200BE">
        <w:rPr>
          <w:rFonts w:ascii="Times New Roman" w:eastAsia="Tahoma" w:hAnsi="Times New Roman" w:cs="Tahoma"/>
          <w:bCs/>
          <w:color w:val="000000"/>
          <w:sz w:val="18"/>
          <w:szCs w:val="18"/>
          <w:lang w:eastAsia="zh-CN" w:bidi="pl-PL"/>
        </w:rPr>
        <w:t>zł wnioskodawca dokumentując zakupy, zobowiązany będzie dodatkowo dołączyć opinię rzeczoznawcy o stanie technicznym i o wartości sprzętu.</w:t>
      </w:r>
    </w:p>
    <w:p w14:paraId="26965875" w14:textId="77777777" w:rsidR="003200BE" w:rsidRPr="003200BE" w:rsidRDefault="003200BE" w:rsidP="003200BE">
      <w:pPr>
        <w:widowControl w:val="0"/>
        <w:numPr>
          <w:ilvl w:val="0"/>
          <w:numId w:val="14"/>
        </w:numPr>
        <w:tabs>
          <w:tab w:val="left" w:pos="15"/>
        </w:tabs>
        <w:suppressAutoHyphens/>
        <w:spacing w:after="0" w:line="240" w:lineRule="auto"/>
        <w:ind w:right="-2"/>
        <w:jc w:val="both"/>
        <w:rPr>
          <w:rFonts w:ascii="Times New Roman" w:eastAsia="Tahoma" w:hAnsi="Times New Roman" w:cs="Tahoma"/>
          <w:bCs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sz w:val="18"/>
          <w:szCs w:val="18"/>
          <w:lang w:eastAsia="zh-CN" w:bidi="pl-PL"/>
        </w:rPr>
        <w:t>W Specyfikacji nie można wymieniać wydatków, na których finansowanie wnioskodawca otrzymał wcześniej środki publiczne.</w:t>
      </w:r>
    </w:p>
    <w:p w14:paraId="70CC45A9" w14:textId="77777777" w:rsidR="003200BE" w:rsidRPr="003200BE" w:rsidRDefault="003200BE" w:rsidP="003200BE">
      <w:pPr>
        <w:widowControl w:val="0"/>
        <w:numPr>
          <w:ilvl w:val="0"/>
          <w:numId w:val="14"/>
        </w:numPr>
        <w:tabs>
          <w:tab w:val="left" w:pos="15"/>
        </w:tabs>
        <w:suppressAutoHyphens/>
        <w:spacing w:after="0" w:line="240" w:lineRule="auto"/>
        <w:ind w:right="-2"/>
        <w:jc w:val="both"/>
        <w:rPr>
          <w:rFonts w:ascii="Times New Roman" w:eastAsia="Tahoma" w:hAnsi="Times New Roman" w:cs="Tahoma"/>
          <w:b/>
          <w:bCs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sz w:val="18"/>
          <w:szCs w:val="18"/>
          <w:lang w:eastAsia="zh-CN" w:bidi="pl-PL"/>
        </w:rPr>
        <w:t>W przypadku zamiaru zakupu rzeczy używanych należy dołączyć ofertę cenową rzeczy nowej o takich samych cechach, parametrach, itd.</w:t>
      </w:r>
      <w:r w:rsidRPr="003200BE">
        <w:rPr>
          <w:rFonts w:ascii="Times New Roman" w:eastAsia="Tahoma" w:hAnsi="Times New Roman" w:cs="Times New Roman"/>
          <w:b/>
          <w:bCs/>
          <w:sz w:val="18"/>
          <w:szCs w:val="18"/>
          <w:lang w:eastAsia="zh-CN" w:bidi="pl-PL"/>
        </w:rPr>
        <w:t xml:space="preserve"> </w:t>
      </w:r>
    </w:p>
    <w:p w14:paraId="67995755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-2"/>
        <w:jc w:val="both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3514"/>
        <w:gridCol w:w="1051"/>
        <w:gridCol w:w="1051"/>
        <w:gridCol w:w="1351"/>
        <w:gridCol w:w="997"/>
        <w:gridCol w:w="1841"/>
      </w:tblGrid>
      <w:tr w:rsidR="003200BE" w:rsidRPr="003200BE" w14:paraId="369A4FE2" w14:textId="77777777" w:rsidTr="006E6DA8">
        <w:trPr>
          <w:cantSplit/>
          <w:trHeight w:val="763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0B84A4C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color w:val="000000"/>
                <w:sz w:val="18"/>
                <w:szCs w:val="18"/>
                <w:lang w:eastAsia="zh-CN" w:bidi="pl-PL"/>
              </w:rPr>
              <w:t>L.p.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070719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color w:val="000000"/>
                <w:sz w:val="18"/>
                <w:szCs w:val="18"/>
                <w:lang w:eastAsia="zh-CN" w:bidi="pl-PL"/>
              </w:rPr>
              <w:t>RODZAJ ZAKUPU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DA81A7B" w14:textId="77777777" w:rsidR="003200BE" w:rsidRPr="003200BE" w:rsidRDefault="003200BE" w:rsidP="003200BE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color w:val="000000"/>
                <w:sz w:val="16"/>
                <w:szCs w:val="16"/>
                <w:lang w:eastAsia="zh-CN" w:bidi="pl-PL"/>
              </w:rPr>
              <w:t>NOWE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150CC22B" w14:textId="77777777" w:rsidR="003200BE" w:rsidRPr="003200BE" w:rsidRDefault="003200BE" w:rsidP="003200BE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color w:val="000000"/>
                <w:sz w:val="14"/>
                <w:szCs w:val="16"/>
                <w:lang w:eastAsia="zh-CN" w:bidi="pl-PL"/>
              </w:rPr>
              <w:t>UŻYWANE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581AB2A" w14:textId="77777777" w:rsidR="003200BE" w:rsidRPr="003200BE" w:rsidRDefault="003200BE" w:rsidP="003200BE">
            <w:pPr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360" w:lineRule="auto"/>
              <w:jc w:val="center"/>
              <w:outlineLvl w:val="2"/>
              <w:rPr>
                <w:rFonts w:ascii="Times New Roman" w:eastAsia="Tahoma" w:hAnsi="Times New Roman" w:cs="Tahoma"/>
                <w:b/>
                <w:bCs/>
                <w:sz w:val="20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imes New Roman"/>
                <w:b/>
                <w:bCs/>
                <w:color w:val="000000"/>
                <w:sz w:val="16"/>
                <w:szCs w:val="16"/>
                <w:lang w:eastAsia="zh-CN" w:bidi="pl-PL"/>
              </w:rPr>
              <w:t xml:space="preserve">KWOTA </w:t>
            </w:r>
            <w:r w:rsidRPr="003200BE">
              <w:rPr>
                <w:rFonts w:ascii="Times New Roman" w:eastAsia="Tahoma" w:hAnsi="Times New Roman" w:cs="Tahoma"/>
                <w:b/>
                <w:bCs/>
                <w:color w:val="000000"/>
                <w:sz w:val="16"/>
                <w:szCs w:val="16"/>
                <w:lang w:eastAsia="zh-CN" w:bidi="pl-PL"/>
              </w:rPr>
              <w:t>ZAKUPU BRUTTO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901EEE" w14:textId="77777777" w:rsidR="003200BE" w:rsidRPr="003200BE" w:rsidRDefault="003200BE" w:rsidP="003200BE">
            <w:pPr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360" w:lineRule="auto"/>
              <w:jc w:val="center"/>
              <w:outlineLvl w:val="2"/>
              <w:rPr>
                <w:rFonts w:ascii="Times New Roman" w:eastAsia="Tahoma" w:hAnsi="Times New Roman" w:cs="Tahoma"/>
                <w:b/>
                <w:bCs/>
                <w:sz w:val="20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imes New Roman"/>
                <w:b/>
                <w:bCs/>
                <w:color w:val="000000"/>
                <w:sz w:val="16"/>
                <w:szCs w:val="16"/>
                <w:lang w:eastAsia="zh-CN" w:bidi="pl-PL"/>
              </w:rPr>
              <w:t>LICZBA SZTUK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FF84E7" w14:textId="77777777" w:rsidR="003200BE" w:rsidRPr="003200BE" w:rsidRDefault="003200BE" w:rsidP="003200BE">
            <w:pPr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360" w:lineRule="auto"/>
              <w:jc w:val="center"/>
              <w:outlineLvl w:val="2"/>
              <w:rPr>
                <w:rFonts w:ascii="Times New Roman" w:eastAsia="Tahoma" w:hAnsi="Times New Roman" w:cs="Tahoma"/>
                <w:b/>
                <w:bCs/>
                <w:sz w:val="20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imes New Roman"/>
                <w:b/>
                <w:bCs/>
                <w:color w:val="000000"/>
                <w:sz w:val="16"/>
                <w:szCs w:val="16"/>
                <w:lang w:eastAsia="zh-CN" w:bidi="pl-PL"/>
              </w:rPr>
              <w:t>KWOTA ZAKUPU OGÓŁEM  BRUTTO</w:t>
            </w:r>
          </w:p>
        </w:tc>
      </w:tr>
      <w:tr w:rsidR="003200BE" w:rsidRPr="003200BE" w14:paraId="280D82DF" w14:textId="77777777" w:rsidTr="006E6DA8">
        <w:trPr>
          <w:cantSplit/>
          <w:trHeight w:val="550"/>
        </w:trPr>
        <w:tc>
          <w:tcPr>
            <w:tcW w:w="105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77342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zh-CN" w:bidi="pl-PL"/>
              </w:rPr>
              <w:t xml:space="preserve">    </w:t>
            </w:r>
            <w:r w:rsidRPr="003200BE"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  <w:t xml:space="preserve">Stanowisko: </w:t>
            </w:r>
            <w:r w:rsidRPr="003200BE">
              <w:rPr>
                <w:rFonts w:ascii="Times New Roman" w:eastAsia="Tahoma" w:hAnsi="Times New Roman" w:cs="Tahoma"/>
                <w:color w:val="000000"/>
                <w:sz w:val="28"/>
                <w:szCs w:val="24"/>
                <w:lang w:eastAsia="zh-CN" w:bidi="pl-PL"/>
              </w:rPr>
              <w:t>……………………………………..……………………………….</w:t>
            </w:r>
          </w:p>
        </w:tc>
      </w:tr>
      <w:tr w:rsidR="003200BE" w:rsidRPr="003200BE" w14:paraId="08D54D20" w14:textId="77777777" w:rsidTr="006E6DA8">
        <w:trPr>
          <w:cantSplit/>
          <w:trHeight w:val="55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25AF6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860D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6F66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7F4B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49AE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84CA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1018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5DC644CD" w14:textId="77777777" w:rsidTr="006E6DA8">
        <w:trPr>
          <w:cantSplit/>
          <w:trHeight w:val="55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C825D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21D6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EB66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7AFC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E7D5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C5B8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06F3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4BA5C3D1" w14:textId="77777777" w:rsidTr="006E6DA8">
        <w:trPr>
          <w:cantSplit/>
          <w:trHeight w:val="55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A4770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35AC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F060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7CE3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E848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FB8A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C286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478A1DF1" w14:textId="77777777" w:rsidTr="006E6DA8">
        <w:trPr>
          <w:cantSplit/>
          <w:trHeight w:val="55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5F3B5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324DF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48B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570A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0538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1EC4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1AE5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2A232A3A" w14:textId="77777777" w:rsidTr="006E6DA8">
        <w:trPr>
          <w:cantSplit/>
          <w:trHeight w:val="55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B7FCB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24F0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EE04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5BEF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9A16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12A5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1D0C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648BEA60" w14:textId="77777777" w:rsidTr="006E6DA8">
        <w:trPr>
          <w:cantSplit/>
          <w:trHeight w:val="55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7B4EF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501B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F17C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1034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738D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C9AF2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1260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4105AB0B" w14:textId="77777777" w:rsidTr="006E6DA8">
        <w:trPr>
          <w:cantSplit/>
          <w:trHeight w:val="558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B41EF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D5E9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2AED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AE5E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24FF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2A58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5DE7F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4C5468D9" w14:textId="77777777" w:rsidTr="006E6DA8">
        <w:trPr>
          <w:cantSplit/>
          <w:trHeight w:val="55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F970C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256D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B3C4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3F0B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5970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FFAE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3AF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74E4A6E5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72E3D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5B91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AACE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7017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F0D6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177C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D5EA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3166C41D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9FEC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AD69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7E92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85CD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EEF4F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F9AE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EE7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72E0B65A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E5C8F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1B37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F9E9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330E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84DB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AFF2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AB363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350C2931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08F49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5AF46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1DC6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162A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2E84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5C17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AB0C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57DEA7F0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51C69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FB94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4139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6EC6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88E0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C7AA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4A27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72B31589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D8000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4435D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90592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7BA7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9F80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DA57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1E6E0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7BDB7873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13D7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C0EA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BC815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7A12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F0321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7E36E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CAFA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11B1C369" w14:textId="77777777" w:rsidTr="006E6DA8">
        <w:trPr>
          <w:cantSplit/>
          <w:trHeight w:val="56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8CB5E" w14:textId="77777777" w:rsidR="003200BE" w:rsidRPr="003200BE" w:rsidRDefault="003200BE" w:rsidP="003200BE">
            <w:pPr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904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1669B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A235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ADB68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0091C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A5954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  <w:tr w:rsidR="003200BE" w:rsidRPr="003200BE" w14:paraId="2916092F" w14:textId="77777777" w:rsidTr="006E6DA8">
        <w:trPr>
          <w:cantSplit/>
          <w:trHeight w:val="554"/>
        </w:trPr>
        <w:tc>
          <w:tcPr>
            <w:tcW w:w="87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24917" w14:textId="77777777" w:rsidR="003200BE" w:rsidRPr="003200BE" w:rsidRDefault="003200BE" w:rsidP="003200B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ahoma" w:hAnsi="Times New Roman" w:cs="Tahoma"/>
                <w:sz w:val="24"/>
                <w:szCs w:val="24"/>
                <w:lang w:eastAsia="zh-CN" w:bidi="pl-PL"/>
              </w:rPr>
            </w:pPr>
            <w:r w:rsidRPr="003200BE"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  <w:t xml:space="preserve">Suma zakupów dla stanowiska: </w:t>
            </w:r>
            <w:r w:rsidRPr="003200BE">
              <w:rPr>
                <w:rFonts w:ascii="Times New Roman" w:eastAsia="Tahoma" w:hAnsi="Times New Roman" w:cs="Tahoma"/>
                <w:color w:val="000000"/>
                <w:sz w:val="28"/>
                <w:szCs w:val="24"/>
                <w:lang w:eastAsia="zh-CN" w:bidi="pl-PL"/>
              </w:rPr>
              <w:t>…………………………………………</w:t>
            </w:r>
            <w:r w:rsidRPr="003200BE"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BDAEF2A" w14:textId="77777777" w:rsidR="003200BE" w:rsidRPr="003200BE" w:rsidRDefault="003200BE" w:rsidP="003200B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ahoma" w:hAnsi="Times New Roman" w:cs="Tahoma"/>
                <w:b/>
                <w:color w:val="000000"/>
                <w:sz w:val="28"/>
                <w:szCs w:val="24"/>
                <w:lang w:eastAsia="zh-CN" w:bidi="pl-PL"/>
              </w:rPr>
            </w:pPr>
          </w:p>
        </w:tc>
      </w:tr>
    </w:tbl>
    <w:p w14:paraId="4D6B0B44" w14:textId="77777777" w:rsidR="003200BE" w:rsidRPr="003200BE" w:rsidRDefault="003200BE" w:rsidP="003200BE">
      <w:pPr>
        <w:widowControl w:val="0"/>
        <w:suppressAutoHyphens/>
        <w:spacing w:after="0" w:line="360" w:lineRule="auto"/>
        <w:ind w:right="15"/>
        <w:rPr>
          <w:rFonts w:ascii="Times New Roman" w:eastAsia="Tahoma" w:hAnsi="Times New Roman" w:cs="Times New Roman"/>
          <w:b/>
          <w:lang w:eastAsia="zh-CN" w:bidi="pl-PL"/>
        </w:rPr>
      </w:pPr>
    </w:p>
    <w:p w14:paraId="1E9C1C94" w14:textId="77777777" w:rsidR="003200BE" w:rsidRPr="003200BE" w:rsidRDefault="003200BE" w:rsidP="003200BE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b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lang w:eastAsia="zh-CN" w:bidi="pl-PL"/>
        </w:rPr>
        <w:lastRenderedPageBreak/>
        <w:t>VII.  UZASADNIENIE CELOWOŚCI ZAKUPÓW</w:t>
      </w:r>
    </w:p>
    <w:p w14:paraId="50087CA7" w14:textId="17783EE0" w:rsidR="00F57F86" w:rsidRDefault="003200BE" w:rsidP="003200BE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i/>
          <w:sz w:val="18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i/>
          <w:sz w:val="18"/>
          <w:lang w:eastAsia="zh-CN" w:bidi="pl-PL"/>
        </w:rPr>
        <w:t>( należy opisać obowiązkowo dla każdego zakupu wymienionego w szczegółowej specyfikacj</w:t>
      </w:r>
      <w:r w:rsidR="00F57F86">
        <w:rPr>
          <w:rFonts w:ascii="Times New Roman" w:eastAsia="Tahoma" w:hAnsi="Times New Roman" w:cs="Times New Roman"/>
          <w:i/>
          <w:sz w:val="18"/>
          <w:lang w:eastAsia="zh-CN" w:bidi="pl-PL"/>
        </w:rPr>
        <w:t>i)</w:t>
      </w:r>
    </w:p>
    <w:p w14:paraId="66010A51" w14:textId="3CA75A76" w:rsidR="003200BE" w:rsidRPr="003200BE" w:rsidRDefault="003200BE" w:rsidP="003200BE">
      <w:pPr>
        <w:widowControl w:val="0"/>
        <w:suppressAutoHyphens/>
        <w:spacing w:after="0" w:line="480" w:lineRule="auto"/>
        <w:ind w:right="15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57F86">
        <w:rPr>
          <w:rFonts w:ascii="Times New Roman" w:eastAsia="Tahoma" w:hAnsi="Times New Roman" w:cs="Times New Roman"/>
          <w:lang w:eastAsia="zh-CN" w:bidi="pl-PL"/>
        </w:rPr>
        <w:t>………………………………………………………………………………………………………………………………………</w:t>
      </w:r>
      <w:r>
        <w:rPr>
          <w:rFonts w:ascii="Times New Roman" w:eastAsia="Tahoma" w:hAnsi="Times New Roman" w:cs="Times New Roman"/>
          <w:lang w:eastAsia="zh-CN" w:bidi="pl-PL"/>
        </w:rPr>
        <w:t>…………</w:t>
      </w:r>
    </w:p>
    <w:p w14:paraId="7058B539" w14:textId="77777777" w:rsidR="00514044" w:rsidRDefault="00514044" w:rsidP="007D08F4">
      <w:pPr>
        <w:widowControl w:val="0"/>
        <w:tabs>
          <w:tab w:val="left" w:pos="15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szCs w:val="24"/>
          <w:lang w:eastAsia="zh-CN" w:bidi="pl-PL"/>
        </w:rPr>
      </w:pPr>
    </w:p>
    <w:p w14:paraId="7DF696D0" w14:textId="337D7E08" w:rsidR="003200BE" w:rsidRPr="003200BE" w:rsidRDefault="003200BE" w:rsidP="007D08F4">
      <w:pPr>
        <w:widowControl w:val="0"/>
        <w:tabs>
          <w:tab w:val="left" w:pos="15"/>
        </w:tabs>
        <w:suppressAutoHyphens/>
        <w:spacing w:after="0" w:line="360" w:lineRule="auto"/>
        <w:ind w:right="-57"/>
        <w:jc w:val="both"/>
        <w:rPr>
          <w:rFonts w:ascii="Times New Roman" w:eastAsia="Tahoma" w:hAnsi="Times New Roman" w:cs="Times New Roman"/>
          <w:b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Cs w:val="24"/>
          <w:lang w:eastAsia="zh-CN" w:bidi="pl-PL"/>
        </w:rPr>
        <w:t>VIII. PROPONOWANA FORMA ZABEZPIECZENIA ZWROTU REFUNDACJI</w:t>
      </w:r>
    </w:p>
    <w:p w14:paraId="7804B5E6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284" w:right="-57" w:hanging="284"/>
        <w:jc w:val="both"/>
        <w:rPr>
          <w:rFonts w:ascii="Times New Roman" w:eastAsia="Tahoma" w:hAnsi="Times New Roman" w:cs="Times New Roman"/>
          <w:b/>
          <w:sz w:val="24"/>
          <w:szCs w:val="24"/>
          <w:lang w:eastAsia="zh-CN" w:bidi="pl-PL"/>
        </w:rPr>
      </w:pPr>
    </w:p>
    <w:p w14:paraId="67C340FF" w14:textId="30062DAF" w:rsidR="003200BE" w:rsidRPr="003200BE" w:rsidRDefault="003200BE" w:rsidP="003200BE">
      <w:pPr>
        <w:widowControl w:val="0"/>
        <w:suppressAutoHyphens/>
        <w:spacing w:after="0" w:line="276" w:lineRule="auto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noProof/>
          <w:sz w:val="20"/>
          <w:szCs w:val="20"/>
          <w:lang w:eastAsia="pl-PL" w:bidi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6BEAEB" wp14:editId="738736B9">
                <wp:simplePos x="0" y="0"/>
                <wp:positionH relativeFrom="column">
                  <wp:posOffset>375920</wp:posOffset>
                </wp:positionH>
                <wp:positionV relativeFrom="paragraph">
                  <wp:posOffset>15240</wp:posOffset>
                </wp:positionV>
                <wp:extent cx="142875" cy="152400"/>
                <wp:effectExtent l="13970" t="5080" r="5080" b="13970"/>
                <wp:wrapNone/>
                <wp:docPr id="57674495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5EC613" id="Prostokąt 2" o:spid="_x0000_s1026" style="position:absolute;margin-left:29.6pt;margin-top:1.2pt;width:11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iYmCg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"/>
            </w:pict>
          </mc:Fallback>
        </mc:AlternateContent>
      </w:r>
      <w:r w:rsidRPr="003200BE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                    </w:t>
      </w:r>
      <w:r w:rsidRPr="003200BE">
        <w:rPr>
          <w:rFonts w:ascii="Times New Roman" w:eastAsia="Tahoma" w:hAnsi="Times New Roman" w:cs="Times New Roman"/>
          <w:lang w:eastAsia="zh-CN" w:bidi="pl-PL"/>
        </w:rPr>
        <w:t>Akt notarialny o poddaniu się egzekucji przez dłużnika</w:t>
      </w:r>
      <w:r w:rsidR="004C22E3">
        <w:rPr>
          <w:rFonts w:ascii="Times New Roman" w:eastAsia="Tahoma" w:hAnsi="Times New Roman" w:cs="Times New Roman"/>
          <w:lang w:eastAsia="zh-CN" w:bidi="pl-PL"/>
        </w:rPr>
        <w:t>, wraz z poręczeniem cywilnym przez jednego poręczyciela</w:t>
      </w:r>
    </w:p>
    <w:p w14:paraId="48A16DFF" w14:textId="76362030" w:rsidR="003200BE" w:rsidRPr="003200BE" w:rsidRDefault="003200BE" w:rsidP="003200BE">
      <w:pPr>
        <w:widowControl w:val="0"/>
        <w:suppressAutoHyphens/>
        <w:spacing w:after="0" w:line="276" w:lineRule="auto"/>
        <w:rPr>
          <w:rFonts w:ascii="Times New Roman" w:eastAsia="Tahoma" w:hAnsi="Times New Roman" w:cs="Times New Roman"/>
          <w:lang w:eastAsia="zh-CN" w:bidi="pl-PL"/>
        </w:rPr>
      </w:pPr>
      <w:r w:rsidRPr="003200BE">
        <w:rPr>
          <w:rFonts w:ascii="Times New Roman" w:eastAsia="Tahoma" w:hAnsi="Times New Roman" w:cs="Times New Roman"/>
          <w:noProof/>
          <w:lang w:eastAsia="pl-PL" w:bidi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200A38" wp14:editId="48DA3528">
                <wp:simplePos x="0" y="0"/>
                <wp:positionH relativeFrom="column">
                  <wp:posOffset>375920</wp:posOffset>
                </wp:positionH>
                <wp:positionV relativeFrom="paragraph">
                  <wp:posOffset>40005</wp:posOffset>
                </wp:positionV>
                <wp:extent cx="142875" cy="152400"/>
                <wp:effectExtent l="13970" t="7620" r="5080" b="11430"/>
                <wp:wrapNone/>
                <wp:docPr id="138799402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441F90" id="Prostokąt 1" o:spid="_x0000_s1026" style="position:absolute;margin-left:29.6pt;margin-top:3.15pt;width:11.2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iYmCg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"/>
            </w:pict>
          </mc:Fallback>
        </mc:AlternateContent>
      </w:r>
      <w:r w:rsidRPr="003200BE">
        <w:rPr>
          <w:rFonts w:ascii="Times New Roman" w:eastAsia="Tahoma" w:hAnsi="Times New Roman" w:cs="Times New Roman"/>
          <w:lang w:eastAsia="zh-CN" w:bidi="pl-PL"/>
        </w:rPr>
        <w:t xml:space="preserve">                   Blokada rachunku bankowego</w:t>
      </w:r>
    </w:p>
    <w:p w14:paraId="7405B709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284" w:right="-57" w:hanging="284"/>
        <w:jc w:val="both"/>
        <w:rPr>
          <w:rFonts w:ascii="Times New Roman" w:eastAsia="Tahoma" w:hAnsi="Times New Roman" w:cs="Tahoma"/>
          <w:b/>
          <w:bCs/>
          <w:sz w:val="24"/>
          <w:szCs w:val="24"/>
          <w:lang w:eastAsia="zh-CN" w:bidi="pl-PL"/>
        </w:rPr>
      </w:pPr>
    </w:p>
    <w:p w14:paraId="1A4BC796" w14:textId="6D14253C" w:rsidR="003200BE" w:rsidRDefault="00237FEE" w:rsidP="003200BE">
      <w:pPr>
        <w:widowControl w:val="0"/>
        <w:tabs>
          <w:tab w:val="left" w:pos="15"/>
        </w:tabs>
        <w:suppressAutoHyphens/>
        <w:spacing w:after="0" w:line="360" w:lineRule="auto"/>
        <w:ind w:left="567" w:right="15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 w:rsidRPr="00237FEE">
        <w:rPr>
          <w:rFonts w:ascii="Times New Roman" w:eastAsia="Tahoma" w:hAnsi="Times New Roman" w:cs="Times New Roman"/>
          <w:b/>
          <w:bCs/>
          <w:lang w:eastAsia="zh-CN" w:bidi="pl-PL"/>
        </w:rPr>
        <w:t>Nazwisko i imię/nazwa poręczyciela</w:t>
      </w:r>
      <w:r>
        <w:rPr>
          <w:rFonts w:ascii="Times New Roman" w:eastAsia="Tahoma" w:hAnsi="Times New Roman" w:cs="Times New Roman"/>
          <w:b/>
          <w:bCs/>
          <w:lang w:eastAsia="zh-CN" w:bidi="pl-PL"/>
        </w:rPr>
        <w:t xml:space="preserve"> ………………………………………………………………………….</w:t>
      </w:r>
    </w:p>
    <w:p w14:paraId="4FEF5DA6" w14:textId="159EAD64" w:rsidR="00237FEE" w:rsidRDefault="00237FEE" w:rsidP="003200BE">
      <w:pPr>
        <w:widowControl w:val="0"/>
        <w:tabs>
          <w:tab w:val="left" w:pos="15"/>
        </w:tabs>
        <w:suppressAutoHyphens/>
        <w:spacing w:after="0" w:line="360" w:lineRule="auto"/>
        <w:ind w:left="567" w:right="15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>
        <w:rPr>
          <w:rFonts w:ascii="Times New Roman" w:eastAsia="Tahoma" w:hAnsi="Times New Roman" w:cs="Times New Roman"/>
          <w:b/>
          <w:bCs/>
          <w:lang w:eastAsia="zh-CN" w:bidi="pl-PL"/>
        </w:rPr>
        <w:t>Źródło dochodu………………………………………………………………………………………………...</w:t>
      </w:r>
    </w:p>
    <w:p w14:paraId="46BA4A5D" w14:textId="760E4ADE" w:rsidR="00237FEE" w:rsidRPr="00237FEE" w:rsidRDefault="00237FEE" w:rsidP="003200BE">
      <w:pPr>
        <w:widowControl w:val="0"/>
        <w:tabs>
          <w:tab w:val="left" w:pos="15"/>
        </w:tabs>
        <w:suppressAutoHyphens/>
        <w:spacing w:after="0" w:line="360" w:lineRule="auto"/>
        <w:ind w:left="567" w:right="15"/>
        <w:jc w:val="both"/>
        <w:rPr>
          <w:rFonts w:ascii="Times New Roman" w:eastAsia="Tahoma" w:hAnsi="Times New Roman" w:cs="Times New Roman"/>
          <w:b/>
          <w:bCs/>
          <w:lang w:eastAsia="zh-CN" w:bidi="pl-PL"/>
        </w:rPr>
      </w:pPr>
      <w:r>
        <w:rPr>
          <w:rFonts w:ascii="Times New Roman" w:eastAsia="Tahoma" w:hAnsi="Times New Roman" w:cs="Times New Roman"/>
          <w:b/>
          <w:bCs/>
          <w:lang w:eastAsia="zh-CN" w:bidi="pl-PL"/>
        </w:rPr>
        <w:t>Miesięczne wynagrodzenie netto ……………………………………………………………………………...</w:t>
      </w:r>
    </w:p>
    <w:p w14:paraId="43366F8E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lang w:eastAsia="zh-CN" w:bidi="pl-PL"/>
        </w:rPr>
      </w:pPr>
    </w:p>
    <w:p w14:paraId="1A6270FB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bCs/>
          <w:iCs/>
          <w:sz w:val="20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Cs/>
          <w:iCs/>
          <w:sz w:val="18"/>
          <w:lang w:eastAsia="zh-CN" w:bidi="pl-PL"/>
        </w:rPr>
        <w:t xml:space="preserve">Wiarygodność informacji podanych we wniosku stwierdzam/y własnoręcznym podpisem. </w:t>
      </w:r>
    </w:p>
    <w:p w14:paraId="4D951138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b/>
          <w:bCs/>
          <w:iCs/>
          <w:sz w:val="20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iCs/>
          <w:sz w:val="18"/>
          <w:lang w:eastAsia="zh-CN" w:bidi="pl-PL"/>
        </w:rPr>
        <w:t>Świadom/i odpowiedzialności karnej wynikającej z art. 233 § 1 Kodeksu Karnego jednocześnie oświadczam pod rygorem wypowiedzenia umowy o refundację, że informacje zawarte we wniosku i załączonych do niego dokumentach są zgodne ze stanem faktycznym i prawnym.</w:t>
      </w:r>
    </w:p>
    <w:p w14:paraId="6AC2687C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b/>
          <w:i/>
          <w:sz w:val="24"/>
          <w:lang w:eastAsia="zh-CN" w:bidi="pl-PL"/>
        </w:rPr>
      </w:pPr>
    </w:p>
    <w:p w14:paraId="3F2F4067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ahoma"/>
          <w:b/>
          <w:bCs/>
          <w:iCs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iCs/>
          <w:sz w:val="18"/>
          <w:szCs w:val="18"/>
          <w:lang w:eastAsia="zh-CN" w:bidi="pl-PL"/>
        </w:rPr>
        <w:t>Uwaga!</w:t>
      </w:r>
    </w:p>
    <w:p w14:paraId="12C683B7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rPr>
          <w:rFonts w:ascii="Times New Roman" w:eastAsia="Tahoma" w:hAnsi="Times New Roman" w:cs="Tahoma"/>
          <w:b/>
          <w:bCs/>
          <w:iCs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iCs/>
          <w:sz w:val="18"/>
          <w:szCs w:val="18"/>
          <w:lang w:eastAsia="zh-CN" w:bidi="pl-PL"/>
        </w:rPr>
        <w:t>Wnioskodawca, który otrzyma refundację kosztów wyposażenia lub doposażenia stanowiska pracy dla skierowanej osoby bezrobotnej zobowiązany jest do zwrotu równowartości odliczonego lub zwróconego, zgodnie z ustawą z dnia 11 marca 2004r. o podatku od towarów i usług, podatku naliczonego dotyczącego zakupionych towarów i usług w ramach przyznanej refundacji.</w:t>
      </w:r>
    </w:p>
    <w:p w14:paraId="64B7C437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b/>
          <w:i/>
          <w:color w:val="FF0000"/>
          <w:sz w:val="24"/>
          <w:szCs w:val="24"/>
          <w:u w:val="single"/>
          <w:lang w:eastAsia="zh-CN" w:bidi="pl-PL"/>
        </w:rPr>
      </w:pPr>
    </w:p>
    <w:p w14:paraId="78EF6FC8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i/>
          <w:color w:val="FF0000"/>
          <w:u w:val="single"/>
          <w:lang w:eastAsia="zh-CN" w:bidi="pl-PL"/>
        </w:rPr>
      </w:pPr>
    </w:p>
    <w:p w14:paraId="14A04AE3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i/>
          <w:lang w:eastAsia="zh-CN" w:bidi="pl-PL"/>
        </w:rPr>
      </w:pPr>
    </w:p>
    <w:p w14:paraId="6465AA6C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</w:p>
    <w:p w14:paraId="2B47E7C6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left="15" w:right="15"/>
        <w:jc w:val="both"/>
        <w:rPr>
          <w:rFonts w:ascii="Times New Roman" w:eastAsia="Tahoma" w:hAnsi="Times New Roman" w:cs="Times New Roman"/>
          <w:lang w:eastAsia="zh-CN" w:bidi="pl-PL"/>
        </w:rPr>
      </w:pPr>
    </w:p>
    <w:p w14:paraId="0093580C" w14:textId="77777777" w:rsidR="003200BE" w:rsidRPr="003200BE" w:rsidRDefault="003200BE" w:rsidP="003200BE">
      <w:pPr>
        <w:widowControl w:val="0"/>
        <w:tabs>
          <w:tab w:val="left" w:pos="567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lang w:eastAsia="zh-CN" w:bidi="pl-PL"/>
        </w:rPr>
      </w:pPr>
    </w:p>
    <w:p w14:paraId="2FA571EB" w14:textId="77777777" w:rsidR="003200BE" w:rsidRPr="003200BE" w:rsidRDefault="003200BE" w:rsidP="003200BE">
      <w:pPr>
        <w:widowControl w:val="0"/>
        <w:tabs>
          <w:tab w:val="left" w:pos="567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</w:t>
      </w:r>
      <w:r w:rsidRPr="003200BE">
        <w:rPr>
          <w:rFonts w:ascii="Times New Roman" w:eastAsia="Times New Roman" w:hAnsi="Times New Roman" w:cs="Times New Roman"/>
          <w:lang w:eastAsia="zh-CN" w:bidi="pl-PL"/>
        </w:rPr>
        <w:t xml:space="preserve">                                               </w:t>
      </w:r>
      <w:r w:rsidRPr="003200BE">
        <w:rPr>
          <w:rFonts w:ascii="Times New Roman" w:eastAsia="Tahoma" w:hAnsi="Times New Roman" w:cs="Times New Roman"/>
          <w:lang w:eastAsia="zh-CN" w:bidi="pl-PL"/>
        </w:rPr>
        <w:t>………………………………………………...</w:t>
      </w:r>
    </w:p>
    <w:p w14:paraId="791008A1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miejscowość, data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podpis i pieczęć  wnioskodawcy  </w:t>
      </w:r>
    </w:p>
    <w:p w14:paraId="77280009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       zamierzającego wyposażyć lub doposażyć stanowisko pracy</w:t>
      </w:r>
    </w:p>
    <w:p w14:paraId="54963EF2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sz w:val="18"/>
          <w:szCs w:val="18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              lub osoby uprawnionej do jego reprezentowania                                                                      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</w:t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                                                                                    </w:t>
      </w:r>
    </w:p>
    <w:p w14:paraId="22F9B67D" w14:textId="77777777" w:rsidR="003200BE" w:rsidRPr="003200BE" w:rsidRDefault="003200BE" w:rsidP="003200BE">
      <w:pPr>
        <w:widowControl w:val="0"/>
        <w:suppressAutoHyphens/>
        <w:spacing w:after="120" w:line="240" w:lineRule="auto"/>
        <w:rPr>
          <w:rFonts w:ascii="Times New Roman" w:eastAsia="Tahoma" w:hAnsi="Times New Roman" w:cs="Tahoma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sz w:val="24"/>
          <w:szCs w:val="24"/>
          <w:lang w:eastAsia="zh-CN" w:bidi="pl-PL"/>
        </w:rPr>
        <w:br w:type="page"/>
      </w:r>
      <w:r w:rsidRPr="003200BE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lastRenderedPageBreak/>
        <w:t>IX. OŚWIADCZENIA</w:t>
      </w:r>
      <w:r w:rsidRPr="003200BE">
        <w:rPr>
          <w:rFonts w:ascii="Times New Roman" w:eastAsia="Times New Roman" w:hAnsi="Times New Roman" w:cs="Times New Roman"/>
          <w:b/>
          <w:iCs/>
          <w:sz w:val="20"/>
          <w:lang w:eastAsia="ar-SA"/>
        </w:rPr>
        <w:t>:</w:t>
      </w:r>
    </w:p>
    <w:p w14:paraId="60DA9474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-57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b/>
          <w:bCs/>
          <w:iCs/>
          <w:sz w:val="16"/>
          <w:lang w:eastAsia="ar-SA"/>
        </w:rPr>
        <w:t>Uprzedzony o odpowiedzialności karnej za zeznanie nieprawdy lub zatajenie prawdy oświadczam, że:</w:t>
      </w:r>
    </w:p>
    <w:p w14:paraId="3C7E0513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-57"/>
        <w:jc w:val="both"/>
        <w:rPr>
          <w:rFonts w:ascii="Times New Roman" w:eastAsia="Times New Roman" w:hAnsi="Times New Roman" w:cs="Times New Roman"/>
          <w:iCs/>
          <w:sz w:val="16"/>
          <w:lang w:eastAsia="ar-SA"/>
        </w:rPr>
      </w:pPr>
    </w:p>
    <w:p w14:paraId="49958910" w14:textId="0BBC87D7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-57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nie obniżyłem/ obniżyłem*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wymiaru czasu pracy pracownika w </w:t>
      </w:r>
      <w:r w:rsidR="00144F7F">
        <w:rPr>
          <w:rFonts w:ascii="Times New Roman" w:eastAsia="Tahoma" w:hAnsi="Times New Roman" w:cs="Times New Roman"/>
          <w:sz w:val="16"/>
          <w:lang w:eastAsia="zh-CN" w:bidi="pl-PL"/>
        </w:rPr>
        <w:t xml:space="preserve">drodze wypowiedzenia dokonanego przez Wnioskodawcę albo na mocy porozumienia stron z przyczyn niedotyczących pracowników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okresie 6 miesięcy bezpośrednio poprzedzających dzień złożenia wniosku</w:t>
      </w:r>
      <w:r w:rsidR="005F0AB7">
        <w:rPr>
          <w:rFonts w:ascii="Times New Roman" w:eastAsia="Tahoma" w:hAnsi="Times New Roman" w:cs="Times New Roman"/>
          <w:sz w:val="16"/>
          <w:lang w:eastAsia="zh-CN" w:bidi="pl-PL"/>
        </w:rPr>
        <w:t xml:space="preserve"> oraz w okresie od dnia złożenia wniosku do dnia otrzymania refundacji;</w:t>
      </w:r>
    </w:p>
    <w:p w14:paraId="08B7F884" w14:textId="28A98EE2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-57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nie rozwiązałem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/ </w:t>
      </w: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rozwiązałem*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stosunku pracy z pracownikiem w drodze wypowiedzenia dokonanego przeze mnie, bądź na mocy porozumienia stron z przyczyn niedotyczących pracowników w okresie 6 miesięcy bezpośrednio poprzedzających dzień złożenia wniosku</w:t>
      </w:r>
      <w:r w:rsidR="005F0AB7">
        <w:rPr>
          <w:rFonts w:ascii="Times New Roman" w:eastAsia="Tahoma" w:hAnsi="Times New Roman" w:cs="Times New Roman"/>
          <w:sz w:val="16"/>
          <w:lang w:eastAsia="zh-CN" w:bidi="pl-PL"/>
        </w:rPr>
        <w:t xml:space="preserve"> oraz w okresie od dnia złożenia wniosku do dnia otrzymania refundacji;</w:t>
      </w:r>
    </w:p>
    <w:p w14:paraId="7CC97CB4" w14:textId="77777777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i/>
          <w:sz w:val="16"/>
          <w:u w:val="single"/>
          <w:lang w:eastAsia="zh-CN" w:bidi="pl-PL"/>
        </w:rPr>
        <w:t>dotyczy podmiotu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 - </w:t>
      </w: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prowadzę/ nie prowadzę*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działalność/ci  gospodarczą/ej, w rozumieniu przepisów  ustawy prawo przedsiębiorcy, przez okres  6 miesięcy bezpośrednio poprzedzających dzień złożenia wniosku (do okresu  prowadzenia działalności nie zostały wliczone przeze mnie okresy zawieszenia działalności gospodarczej);</w:t>
      </w:r>
    </w:p>
    <w:p w14:paraId="58C20A03" w14:textId="215035B7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i/>
          <w:sz w:val="16"/>
          <w:lang w:eastAsia="zh-CN" w:bidi="pl-PL"/>
        </w:rPr>
        <w:t xml:space="preserve">dotyczy przedszkola i szkoły - </w:t>
      </w: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prowadzę/ nie prowadzę*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działalność/ci na podstawie ustawy z dnia </w:t>
      </w:r>
      <w:r w:rsidR="001D558B">
        <w:rPr>
          <w:rFonts w:ascii="Times New Roman" w:eastAsia="Tahoma" w:hAnsi="Times New Roman" w:cs="Times New Roman"/>
          <w:sz w:val="16"/>
          <w:lang w:eastAsia="zh-CN" w:bidi="pl-PL"/>
        </w:rPr>
        <w:t>14 grudnia 2016 r. Prawo oświatowe</w:t>
      </w:r>
      <w:r w:rsidRPr="003200BE"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  <w:t xml:space="preserve"> </w:t>
      </w:r>
      <w:r w:rsidRPr="003200BE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>(Dz. U. z 202</w:t>
      </w:r>
      <w:r w:rsidR="00EB0208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>4</w:t>
      </w:r>
      <w:r w:rsidR="00235464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 xml:space="preserve"> </w:t>
      </w:r>
      <w:r w:rsidRPr="003200BE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 xml:space="preserve">r. poz. </w:t>
      </w:r>
      <w:r w:rsidR="00EB0208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>7</w:t>
      </w:r>
      <w:r w:rsidR="001D558B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>37</w:t>
      </w:r>
      <w:r w:rsidRPr="003200BE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 xml:space="preserve"> z </w:t>
      </w:r>
      <w:proofErr w:type="spellStart"/>
      <w:r w:rsidRPr="003200BE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>późn</w:t>
      </w:r>
      <w:proofErr w:type="spellEnd"/>
      <w:r w:rsidRPr="003200BE">
        <w:rPr>
          <w:rFonts w:ascii="Times New Roman" w:eastAsia="Tahoma" w:hAnsi="Times New Roman" w:cs="Tahoma"/>
          <w:bCs/>
          <w:sz w:val="16"/>
          <w:szCs w:val="18"/>
          <w:lang w:eastAsia="zh-CN" w:bidi="pl-PL"/>
        </w:rPr>
        <w:t>. zm.)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przez okres 6 miesięcy bezpośrednio poprzedzających dzień złożenia wniosku;</w:t>
      </w:r>
    </w:p>
    <w:p w14:paraId="27070269" w14:textId="4525CCE8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zalegam/ nie zalegam*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w dniu złożenia wniosku z wypłacaniem w terminie wynagrodzeń pracownikom oraz z opłacaniem w terminie  należnych składek na ubezpieczenia społeczne, ubezpieczenie zdrowotne, Fundusz Pracy,</w:t>
      </w:r>
      <w:r w:rsidR="00144F7F">
        <w:rPr>
          <w:rFonts w:ascii="Times New Roman" w:eastAsia="Tahoma" w:hAnsi="Times New Roman" w:cs="Times New Roman"/>
          <w:sz w:val="16"/>
          <w:lang w:eastAsia="zh-CN" w:bidi="pl-PL"/>
        </w:rPr>
        <w:t xml:space="preserve"> Fundusz Solidarnościowy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Fundusz Gwarantowanych Świadczeń Pracowniczych</w:t>
      </w:r>
      <w:r w:rsidR="001D558B">
        <w:rPr>
          <w:rFonts w:ascii="Times New Roman" w:eastAsia="Tahoma" w:hAnsi="Times New Roman" w:cs="Times New Roman"/>
          <w:sz w:val="16"/>
          <w:lang w:eastAsia="zh-CN" w:bidi="pl-PL"/>
        </w:rPr>
        <w:t>, Państwowy Fundusz Rehabilitacji Osób Niepełnosprawnych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oraz Fundusz Emerytur Pomostowych;</w:t>
      </w:r>
    </w:p>
    <w:p w14:paraId="52F45082" w14:textId="77777777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zalegam/ nie zalegam*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w dniu złożenia wniosku z opłacaniem innych danin publicznych;</w:t>
      </w:r>
    </w:p>
    <w:p w14:paraId="01C16751" w14:textId="77777777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posiadam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/ </w:t>
      </w: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nie posiadam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* w dniu złożenia wniosku nieuregulowanych w terminie zobowiązań cywilnoprawnych;</w:t>
      </w:r>
    </w:p>
    <w:p w14:paraId="73A54AF7" w14:textId="6428A53C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 xml:space="preserve">przysługuje/ nie przysługuje*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mi prawo do odliczenia lub zwrotu, zgodnie z ustawą z dnia 11 marca 2004</w:t>
      </w:r>
      <w:r w:rsidR="00235464">
        <w:rPr>
          <w:rFonts w:ascii="Times New Roman" w:eastAsia="Tahoma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r. o podatku od towarów i usług – równowartości podatku naliczonego dotyczącego zakupionych towarów i usług w ramach przyznanej refundacji;</w:t>
      </w:r>
    </w:p>
    <w:p w14:paraId="2739DCF2" w14:textId="755651BB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>byłem/ nie byłem*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karany w okresie 2 lat przed dniem złożenia wniosku za przestępstwa przeciwko obrotowi gospodarczemu, w rozumieniu ustawy z dnia 6 czerwca 1997r. - Kodeks karny (Dz. U. Z 2024 r. poz. 17 z </w:t>
      </w:r>
      <w:proofErr w:type="spellStart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późn</w:t>
      </w:r>
      <w:proofErr w:type="spellEnd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. zm.) lub ustawy z dnia 28 października 2002</w:t>
      </w:r>
      <w:r w:rsidR="00235464">
        <w:rPr>
          <w:rFonts w:ascii="Times New Roman" w:eastAsia="Tahoma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r.</w:t>
      </w:r>
      <w:r w:rsidR="00235464">
        <w:rPr>
          <w:rFonts w:ascii="Times New Roman" w:eastAsia="Tahoma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o odpowiedzialności podmiotów zbiorowych za czyny zabronione pod groźbą kary (Dz. U. z 2023 r. poz.659 z </w:t>
      </w:r>
      <w:proofErr w:type="spellStart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późn</w:t>
      </w:r>
      <w:proofErr w:type="spellEnd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. zm.);</w:t>
      </w:r>
    </w:p>
    <w:p w14:paraId="71DDFA04" w14:textId="77777777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ahoma"/>
          <w:bCs/>
          <w:color w:val="000000"/>
          <w:sz w:val="16"/>
          <w:szCs w:val="18"/>
          <w:lang w:eastAsia="zh-CN" w:bidi="pl-PL"/>
        </w:rPr>
        <w:t>nie toczy się w stosunku do firmy postępowanie upadłościowe i nie został zgłoszony wniosek o likwidację;</w:t>
      </w:r>
    </w:p>
    <w:p w14:paraId="6BCD5DF1" w14:textId="4DE2B891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spełniam warunki, określone w rozporządzeniu Komisji (UE)  Nr </w:t>
      </w:r>
      <w:r w:rsidR="00223C0D">
        <w:rPr>
          <w:rFonts w:ascii="Times New Roman" w:eastAsia="Tahoma" w:hAnsi="Times New Roman" w:cs="Times New Roman"/>
          <w:sz w:val="16"/>
          <w:lang w:eastAsia="zh-CN" w:bidi="pl-PL"/>
        </w:rPr>
        <w:t>2023/2831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z dnia 1</w:t>
      </w:r>
      <w:r w:rsidR="00223C0D">
        <w:rPr>
          <w:rFonts w:ascii="Times New Roman" w:eastAsia="Tahoma" w:hAnsi="Times New Roman" w:cs="Times New Roman"/>
          <w:sz w:val="16"/>
          <w:lang w:eastAsia="zh-CN" w:bidi="pl-PL"/>
        </w:rPr>
        <w:t>3 grudnia 2023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r. w sprawie stosowania art. 107 i 108 Traktatu o funkcjonowaniu Unii Europejskiej do pomocy de </w:t>
      </w:r>
      <w:proofErr w:type="spellStart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minimis</w:t>
      </w:r>
      <w:proofErr w:type="spellEnd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(Dz</w:t>
      </w:r>
      <w:r w:rsidR="00223C0D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 xml:space="preserve">. </w:t>
      </w:r>
      <w:r w:rsidRPr="003200BE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Urz. UE L</w:t>
      </w:r>
      <w:r w:rsidR="00223C0D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, 2023/2831 z 15.12.2023 r.</w:t>
      </w:r>
      <w:r w:rsidRPr="003200BE">
        <w:rPr>
          <w:rFonts w:ascii="Times New Roman" w:eastAsia="Lucida Sans Unicode" w:hAnsi="Times New Roman" w:cs="Times New Roman"/>
          <w:b/>
          <w:bCs/>
          <w:sz w:val="16"/>
          <w:szCs w:val="20"/>
          <w:lang w:eastAsia="zh-CN" w:bidi="pl-PL"/>
        </w:rPr>
        <w:t xml:space="preserve">)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oraz w rozporządzeniu Komisji (UE) Nr 717/2014 z </w:t>
      </w:r>
      <w:r w:rsidRPr="003200BE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 xml:space="preserve">dnia 27 czerwca 2014 r. w sprawie stosowania art. 107 i 108 Traktatu o funkcjonowaniu Unii Europejskiej do pomocy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de </w:t>
      </w:r>
      <w:proofErr w:type="spellStart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minimis</w:t>
      </w:r>
      <w:proofErr w:type="spellEnd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w sektorze rybołówstwa i akwakultury (Dz. Urz.  L 190 z 28.06.2014</w:t>
      </w:r>
      <w:r w:rsidR="00235464">
        <w:rPr>
          <w:rFonts w:ascii="Times New Roman" w:eastAsia="Tahoma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r. str.45</w:t>
      </w:r>
      <w:r w:rsidR="00223C0D">
        <w:rPr>
          <w:rFonts w:ascii="Times New Roman" w:eastAsia="Tahoma" w:hAnsi="Times New Roman" w:cs="Times New Roman"/>
          <w:sz w:val="16"/>
          <w:lang w:eastAsia="zh-CN" w:bidi="pl-PL"/>
        </w:rPr>
        <w:t xml:space="preserve"> ze zm.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);</w:t>
      </w:r>
    </w:p>
    <w:p w14:paraId="4099D55F" w14:textId="351D1718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i/>
          <w:sz w:val="16"/>
          <w:u w:val="single"/>
          <w:lang w:eastAsia="zh-CN" w:bidi="pl-PL"/>
        </w:rPr>
        <w:t>dotyczy producenta rolnego</w:t>
      </w:r>
      <w:r w:rsidRPr="003200BE">
        <w:rPr>
          <w:rFonts w:ascii="Times New Roman" w:eastAsia="Tahoma" w:hAnsi="Times New Roman" w:cs="Times New Roman"/>
          <w:i/>
          <w:sz w:val="16"/>
          <w:lang w:eastAsia="zh-CN" w:bidi="pl-PL"/>
        </w:rPr>
        <w:t xml:space="preserve"> -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spełniam warunki określone w rozporządzeniu</w:t>
      </w:r>
      <w:r w:rsidRPr="003200BE">
        <w:rPr>
          <w:rFonts w:ascii="Times New Roman" w:eastAsia="Lucida Sans Unicode" w:hAnsi="Times New Roman" w:cs="Times New Roman"/>
          <w:b/>
          <w:bCs/>
          <w:sz w:val="16"/>
          <w:szCs w:val="20"/>
          <w:lang w:eastAsia="zh-CN" w:bidi="pl-PL"/>
        </w:rPr>
        <w:t xml:space="preserve"> </w:t>
      </w:r>
      <w:r w:rsidRPr="003200BE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Komisji (UE) Nr 1408/2013 z dnia 18 grudnia 2013</w:t>
      </w:r>
      <w:r w:rsidR="00235464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 xml:space="preserve"> </w:t>
      </w:r>
      <w:r w:rsidRPr="003200BE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r.  w sprawie stosowania art. 107 i 108 Traktatu o funkcjonowaniu Unii Europejskiej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do pomocy de </w:t>
      </w:r>
      <w:proofErr w:type="spellStart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minimis</w:t>
      </w:r>
      <w:proofErr w:type="spellEnd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w sektorze  rolnym (</w:t>
      </w:r>
      <w:r w:rsidRPr="003200BE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Dz. Urz. UE L 352 z 24.12.2013, str.9</w:t>
      </w:r>
      <w:r w:rsidR="00223C0D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, ze zm.</w:t>
      </w:r>
      <w:r w:rsidRPr="003200BE">
        <w:rPr>
          <w:rFonts w:ascii="Times New Roman" w:eastAsia="Lucida Sans Unicode" w:hAnsi="Times New Roman" w:cs="Times New Roman"/>
          <w:bCs/>
          <w:sz w:val="16"/>
          <w:szCs w:val="20"/>
          <w:lang w:eastAsia="zh-CN" w:bidi="pl-PL"/>
        </w:rPr>
        <w:t>);</w:t>
      </w:r>
    </w:p>
    <w:p w14:paraId="689B69DD" w14:textId="2B91C500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i/>
          <w:sz w:val="16"/>
          <w:u w:val="single"/>
          <w:lang w:eastAsia="zh-CN" w:bidi="pl-PL"/>
        </w:rPr>
        <w:t>dotyczy producenta rolnego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– </w:t>
      </w: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 xml:space="preserve">posiadam/ nie posiadam*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gospodarstwo/a  rolne/ego w rozumieniu przepisów o podatku rolnym</w:t>
      </w:r>
      <w:r w:rsidR="005A7432">
        <w:rPr>
          <w:rFonts w:ascii="Times New Roman" w:eastAsia="Tahoma" w:hAnsi="Times New Roman" w:cs="Times New Roman"/>
          <w:sz w:val="16"/>
          <w:lang w:eastAsia="zh-CN" w:bidi="pl-PL"/>
        </w:rPr>
        <w:t xml:space="preserve"> lub prowadzę dział specjalny produkcji rolnej w rozumieniu przepisów o podatku dochodowym od osób fizycznych lub przepisów o podatku dochodowym od osób prawnych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przez okres co najmniej 6 miesięcy przed dniem złożenia wniosku;</w:t>
      </w:r>
    </w:p>
    <w:p w14:paraId="2D3920A6" w14:textId="77777777" w:rsidR="003200BE" w:rsidRPr="003200BE" w:rsidRDefault="003200BE" w:rsidP="003200BE">
      <w:pPr>
        <w:widowControl w:val="0"/>
        <w:numPr>
          <w:ilvl w:val="0"/>
          <w:numId w:val="4"/>
        </w:numPr>
        <w:tabs>
          <w:tab w:val="left" w:pos="298"/>
        </w:tabs>
        <w:suppressAutoHyphens/>
        <w:spacing w:after="0" w:line="360" w:lineRule="auto"/>
        <w:ind w:left="298" w:right="15" w:hanging="284"/>
        <w:jc w:val="both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3200BE">
        <w:rPr>
          <w:rFonts w:ascii="Times New Roman" w:eastAsia="Times New Roman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i/>
          <w:sz w:val="16"/>
          <w:u w:val="single"/>
          <w:lang w:eastAsia="zh-CN" w:bidi="pl-PL"/>
        </w:rPr>
        <w:t>dotyczy producenta rolnego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b/>
          <w:sz w:val="16"/>
          <w:lang w:eastAsia="zh-CN" w:bidi="pl-PL"/>
        </w:rPr>
        <w:t xml:space="preserve">-  prowadzę/ nie prowadzę* </w:t>
      </w:r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działy/ów specjalne/</w:t>
      </w:r>
      <w:proofErr w:type="spellStart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>ych</w:t>
      </w:r>
      <w:proofErr w:type="spellEnd"/>
      <w:r w:rsidRPr="003200BE">
        <w:rPr>
          <w:rFonts w:ascii="Times New Roman" w:eastAsia="Tahoma" w:hAnsi="Times New Roman" w:cs="Times New Roman"/>
          <w:sz w:val="16"/>
          <w:lang w:eastAsia="zh-CN" w:bidi="pl-PL"/>
        </w:rPr>
        <w:t xml:space="preserve"> produkcji rolnej w rozumieniu przepisów o podatku dochodowym od osób fizycznych lub przepisów o podatku dochodowym od osób prawnych przez okres co najmniej 6 miesięcy przed dniem złożenia wniosku; </w:t>
      </w:r>
    </w:p>
    <w:p w14:paraId="27EB832F" w14:textId="11147985" w:rsidR="00054CB9" w:rsidRPr="007313D1" w:rsidRDefault="003200BE" w:rsidP="00054CB9">
      <w:pPr>
        <w:pStyle w:val="Akapitzlist"/>
        <w:widowControl w:val="0"/>
        <w:numPr>
          <w:ilvl w:val="0"/>
          <w:numId w:val="4"/>
        </w:numPr>
        <w:tabs>
          <w:tab w:val="left" w:pos="298"/>
        </w:tabs>
        <w:spacing w:line="360" w:lineRule="auto"/>
        <w:ind w:right="17"/>
        <w:jc w:val="both"/>
        <w:rPr>
          <w:rFonts w:eastAsia="Tahoma"/>
          <w:sz w:val="18"/>
          <w:szCs w:val="18"/>
          <w:lang w:eastAsia="zh-CN" w:bidi="pl-PL"/>
        </w:rPr>
      </w:pPr>
      <w:r w:rsidRPr="007313D1">
        <w:rPr>
          <w:rFonts w:eastAsia="Tahoma"/>
          <w:sz w:val="18"/>
          <w:szCs w:val="18"/>
          <w:lang w:eastAsia="zh-CN" w:bidi="pl-PL"/>
        </w:rPr>
        <w:t xml:space="preserve">zobowiązuję się do złożenia w dniu podpisania umowy dodatkowego oświadczenia o uzyskanej pomocy publicznej, jeżeli w okresie  od dnia złożenia </w:t>
      </w:r>
      <w:r w:rsidR="00054CB9" w:rsidRPr="007313D1">
        <w:rPr>
          <w:rFonts w:eastAsia="Tahoma"/>
          <w:sz w:val="18"/>
          <w:szCs w:val="18"/>
          <w:lang w:eastAsia="zh-CN" w:bidi="pl-PL"/>
        </w:rPr>
        <w:t xml:space="preserve">   </w:t>
      </w:r>
      <w:r w:rsidRPr="007313D1">
        <w:rPr>
          <w:rFonts w:eastAsia="Tahoma"/>
          <w:sz w:val="18"/>
          <w:szCs w:val="18"/>
          <w:lang w:eastAsia="zh-CN" w:bidi="pl-PL"/>
        </w:rPr>
        <w:t>wniosku do dnia podpisania umowy z Powiatowym Urzędem Pracy, otrzymam taką pomoc.</w:t>
      </w:r>
    </w:p>
    <w:p w14:paraId="3885E772" w14:textId="0971BF8D" w:rsidR="003200BE" w:rsidRPr="00054CB9" w:rsidRDefault="00361F2C" w:rsidP="00054CB9">
      <w:pPr>
        <w:pStyle w:val="Akapitzlist"/>
        <w:widowControl w:val="0"/>
        <w:numPr>
          <w:ilvl w:val="0"/>
          <w:numId w:val="4"/>
        </w:numPr>
        <w:tabs>
          <w:tab w:val="left" w:pos="298"/>
        </w:tabs>
        <w:spacing w:line="360" w:lineRule="auto"/>
        <w:ind w:right="17"/>
        <w:jc w:val="both"/>
        <w:rPr>
          <w:rFonts w:eastAsia="Tahoma"/>
          <w:sz w:val="16"/>
          <w:lang w:eastAsia="zh-CN" w:bidi="pl-PL"/>
        </w:rPr>
      </w:pPr>
      <w:r>
        <w:rPr>
          <w:rFonts w:eastAsia="Tahoma"/>
          <w:sz w:val="18"/>
          <w:lang w:eastAsia="zh-CN" w:bidi="pl-PL"/>
        </w:rPr>
        <w:t>p</w:t>
      </w:r>
      <w:r w:rsidR="003200BE" w:rsidRPr="00054CB9">
        <w:rPr>
          <w:rFonts w:eastAsia="Tahoma"/>
          <w:sz w:val="18"/>
          <w:lang w:eastAsia="zh-CN" w:bidi="pl-PL"/>
        </w:rPr>
        <w:t>onadto oświadczam, że zapoznałem(</w:t>
      </w:r>
      <w:proofErr w:type="spellStart"/>
      <w:r w:rsidR="003200BE" w:rsidRPr="00054CB9">
        <w:rPr>
          <w:rFonts w:eastAsia="Tahoma"/>
          <w:sz w:val="18"/>
          <w:lang w:eastAsia="zh-CN" w:bidi="pl-PL"/>
        </w:rPr>
        <w:t>am</w:t>
      </w:r>
      <w:proofErr w:type="spellEnd"/>
      <w:r w:rsidR="003200BE" w:rsidRPr="00054CB9">
        <w:rPr>
          <w:rFonts w:eastAsia="Tahoma"/>
          <w:sz w:val="18"/>
          <w:lang w:eastAsia="zh-CN" w:bidi="pl-PL"/>
        </w:rPr>
        <w:t>) się z „Zasadami refundacji kosztów wyposażenia lub doposażenia stanowiska pracy dla skierowanego bezrobotnego” obowiązującym w Powiatowym Urzędzie Pracy w Garwolinie.</w:t>
      </w:r>
    </w:p>
    <w:p w14:paraId="040CE413" w14:textId="7777777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360" w:lineRule="auto"/>
        <w:ind w:right="15"/>
        <w:jc w:val="both"/>
        <w:rPr>
          <w:rFonts w:ascii="Times New Roman" w:eastAsia="Tahoma" w:hAnsi="Times New Roman" w:cs="Times New Roman"/>
          <w:sz w:val="18"/>
          <w:lang w:eastAsia="zh-CN" w:bidi="pl-PL"/>
        </w:rPr>
      </w:pPr>
    </w:p>
    <w:p w14:paraId="774FD376" w14:textId="77777777" w:rsidR="00942AD7" w:rsidRDefault="00942AD7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0D26FC57" w14:textId="77777777" w:rsidR="00942AD7" w:rsidRDefault="00942AD7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666FCD2B" w14:textId="77777777" w:rsidR="00942AD7" w:rsidRDefault="00942AD7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imes New Roman"/>
          <w:b/>
          <w:i/>
          <w:sz w:val="18"/>
          <w:lang w:eastAsia="zh-CN" w:bidi="pl-PL"/>
        </w:rPr>
      </w:pPr>
    </w:p>
    <w:p w14:paraId="7D965057" w14:textId="4023B907" w:rsidR="003200BE" w:rsidRPr="003200BE" w:rsidRDefault="003200BE" w:rsidP="003200BE">
      <w:pPr>
        <w:widowControl w:val="0"/>
        <w:tabs>
          <w:tab w:val="left" w:pos="15"/>
        </w:tabs>
        <w:suppressAutoHyphens/>
        <w:spacing w:after="0" w:line="240" w:lineRule="auto"/>
        <w:ind w:left="15" w:right="17"/>
        <w:jc w:val="both"/>
        <w:rPr>
          <w:rFonts w:ascii="Times New Roman" w:eastAsia="Tahoma" w:hAnsi="Times New Roman" w:cs="Tahoma"/>
          <w:b/>
          <w:bCs/>
          <w:sz w:val="20"/>
          <w:szCs w:val="2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>………………………………………………..</w:t>
      </w:r>
      <w:r w:rsidRPr="003200BE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ab/>
        <w:t xml:space="preserve">         ……….……</w:t>
      </w:r>
      <w:r w:rsidR="00E66AE0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>…….</w:t>
      </w:r>
      <w:r w:rsidRPr="003200BE">
        <w:rPr>
          <w:rFonts w:ascii="Times New Roman" w:eastAsia="Tahoma" w:hAnsi="Times New Roman" w:cs="Times New Roman"/>
          <w:b/>
          <w:i/>
          <w:sz w:val="18"/>
          <w:lang w:eastAsia="zh-CN" w:bidi="pl-PL"/>
        </w:rPr>
        <w:t>………………………………………………</w:t>
      </w:r>
    </w:p>
    <w:p w14:paraId="0A951697" w14:textId="77777777" w:rsidR="003200BE" w:rsidRPr="00E66AE0" w:rsidRDefault="003200BE" w:rsidP="003200BE">
      <w:pPr>
        <w:widowControl w:val="0"/>
        <w:tabs>
          <w:tab w:val="left" w:pos="0"/>
        </w:tabs>
        <w:suppressAutoHyphens/>
        <w:spacing w:after="0" w:line="240" w:lineRule="auto"/>
        <w:ind w:right="17"/>
        <w:rPr>
          <w:rFonts w:ascii="Times New Roman" w:eastAsia="Tahoma" w:hAnsi="Times New Roman" w:cs="Tahoma"/>
          <w:b/>
          <w:bCs/>
          <w:sz w:val="18"/>
          <w:szCs w:val="18"/>
          <w:lang w:eastAsia="zh-CN" w:bidi="pl-PL"/>
        </w:rPr>
      </w:pPr>
      <w:r w:rsidRPr="003200BE">
        <w:rPr>
          <w:rFonts w:ascii="Times New Roman" w:eastAsia="Times New Roman" w:hAnsi="Times New Roman" w:cs="Times New Roman"/>
          <w:sz w:val="16"/>
          <w:szCs w:val="16"/>
          <w:lang w:eastAsia="zh-CN" w:bidi="pl-PL"/>
        </w:rPr>
        <w:t xml:space="preserve">    </w:t>
      </w:r>
      <w:r w:rsidRPr="003200BE">
        <w:rPr>
          <w:rFonts w:ascii="Times New Roman" w:eastAsia="Times New Roman" w:hAnsi="Times New Roman" w:cs="Times New Roman"/>
          <w:sz w:val="16"/>
          <w:szCs w:val="16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>miejscowość i data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  <w:t xml:space="preserve">          </w:t>
      </w:r>
      <w:r w:rsidRPr="003200BE">
        <w:rPr>
          <w:rFonts w:ascii="Times New Roman" w:eastAsia="Tahoma" w:hAnsi="Times New Roman" w:cs="Times New Roman"/>
          <w:sz w:val="14"/>
          <w:szCs w:val="16"/>
          <w:lang w:eastAsia="zh-CN" w:bidi="pl-PL"/>
        </w:rPr>
        <w:t xml:space="preserve">   </w:t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 xml:space="preserve">podpis i pieczęć  wnioskodawcy  zamierzającego wyposażyć </w:t>
      </w:r>
    </w:p>
    <w:p w14:paraId="1490516F" w14:textId="77777777" w:rsidR="003200BE" w:rsidRPr="00E66AE0" w:rsidRDefault="003200BE" w:rsidP="003200BE">
      <w:pPr>
        <w:widowControl w:val="0"/>
        <w:tabs>
          <w:tab w:val="left" w:pos="0"/>
        </w:tabs>
        <w:suppressAutoHyphens/>
        <w:spacing w:after="0" w:line="240" w:lineRule="auto"/>
        <w:ind w:right="17"/>
        <w:rPr>
          <w:rFonts w:ascii="Times New Roman" w:eastAsia="Tahoma" w:hAnsi="Times New Roman" w:cs="Tahoma"/>
          <w:b/>
          <w:bCs/>
          <w:sz w:val="18"/>
          <w:szCs w:val="18"/>
          <w:lang w:eastAsia="zh-CN" w:bidi="pl-PL"/>
        </w:rPr>
      </w:pP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 xml:space="preserve">lub doposażyć stanowisko pracy  lub osoby uprawnionej </w:t>
      </w:r>
    </w:p>
    <w:p w14:paraId="7F90DA19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240" w:lineRule="auto"/>
        <w:ind w:right="17"/>
        <w:rPr>
          <w:rFonts w:ascii="Times New Roman" w:eastAsia="Tahoma" w:hAnsi="Times New Roman" w:cs="Tahoma"/>
          <w:b/>
          <w:bCs/>
          <w:sz w:val="18"/>
          <w:szCs w:val="24"/>
          <w:lang w:eastAsia="zh-CN" w:bidi="pl-PL"/>
        </w:rPr>
      </w:pP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</w:r>
      <w:r w:rsidRPr="00E66AE0">
        <w:rPr>
          <w:rFonts w:ascii="Times New Roman" w:eastAsia="Tahoma" w:hAnsi="Times New Roman" w:cs="Times New Roman"/>
          <w:sz w:val="18"/>
          <w:szCs w:val="18"/>
          <w:lang w:eastAsia="zh-CN" w:bidi="pl-PL"/>
        </w:rPr>
        <w:tab/>
        <w:t>do jego reprezentowania</w:t>
      </w:r>
      <w:r w:rsidRPr="003200BE">
        <w:rPr>
          <w:rFonts w:ascii="Times New Roman" w:eastAsia="Tahoma" w:hAnsi="Times New Roman" w:cs="Times New Roman"/>
          <w:sz w:val="14"/>
          <w:szCs w:val="16"/>
          <w:lang w:eastAsia="zh-CN" w:bidi="pl-PL"/>
        </w:rPr>
        <w:t xml:space="preserve"> 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 xml:space="preserve">                                   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  <w:t xml:space="preserve">  </w:t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</w:r>
      <w:r w:rsidRPr="003200BE">
        <w:rPr>
          <w:rFonts w:ascii="Times New Roman" w:eastAsia="Tahoma" w:hAnsi="Times New Roman" w:cs="Times New Roman"/>
          <w:sz w:val="16"/>
          <w:szCs w:val="18"/>
          <w:lang w:eastAsia="zh-CN" w:bidi="pl-PL"/>
        </w:rPr>
        <w:tab/>
        <w:t xml:space="preserve">                                                                                   </w:t>
      </w:r>
    </w:p>
    <w:p w14:paraId="730BFBEC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sz w:val="18"/>
          <w:szCs w:val="18"/>
          <w:lang w:eastAsia="zh-CN" w:bidi="pl-PL"/>
        </w:rPr>
      </w:pPr>
    </w:p>
    <w:p w14:paraId="2DCC7CE7" w14:textId="77777777" w:rsidR="003200BE" w:rsidRP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sz w:val="18"/>
          <w:szCs w:val="18"/>
          <w:lang w:eastAsia="zh-CN" w:bidi="pl-PL"/>
        </w:rPr>
      </w:pPr>
    </w:p>
    <w:p w14:paraId="18E0809D" w14:textId="77777777" w:rsidR="003200BE" w:rsidRDefault="003200BE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64521C22" w14:textId="77777777" w:rsidR="00361F2C" w:rsidRDefault="00361F2C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643E31BA" w14:textId="77777777" w:rsidR="00361F2C" w:rsidRDefault="00361F2C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33FD2932" w14:textId="77777777" w:rsidR="00361F2C" w:rsidRDefault="00361F2C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1B7DD854" w14:textId="77777777" w:rsidR="004C22E3" w:rsidRDefault="004C22E3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4ED92AB8" w14:textId="6152B936" w:rsidR="00AC098E" w:rsidRPr="00A7743E" w:rsidRDefault="00AC098E" w:rsidP="00A7743E">
      <w:pPr>
        <w:pStyle w:val="Akapitzlist"/>
        <w:widowControl w:val="0"/>
        <w:numPr>
          <w:ilvl w:val="0"/>
          <w:numId w:val="29"/>
        </w:numPr>
        <w:spacing w:after="200"/>
        <w:rPr>
          <w:rFonts w:eastAsia="Calibri"/>
          <w:b/>
          <w:sz w:val="24"/>
          <w:szCs w:val="24"/>
        </w:rPr>
      </w:pPr>
      <w:r w:rsidRPr="00A7743E">
        <w:rPr>
          <w:rFonts w:eastAsia="Calibri"/>
          <w:b/>
          <w:sz w:val="24"/>
          <w:szCs w:val="24"/>
        </w:rPr>
        <w:lastRenderedPageBreak/>
        <w:t>OŚWIADCZENIA</w:t>
      </w:r>
    </w:p>
    <w:p w14:paraId="7C48A89C" w14:textId="77777777" w:rsidR="00AC098E" w:rsidRPr="00AC098E" w:rsidRDefault="00AC098E" w:rsidP="00AC098E">
      <w:pPr>
        <w:widowControl w:val="0"/>
        <w:numPr>
          <w:ilvl w:val="0"/>
          <w:numId w:val="1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Oświadczam, że na dzień złożenia wniosku: </w:t>
      </w:r>
    </w:p>
    <w:p w14:paraId="0A796BBA" w14:textId="77777777" w:rsidR="00AC098E" w:rsidRPr="00AC098E" w:rsidRDefault="00AC098E" w:rsidP="00AC098E">
      <w:pPr>
        <w:spacing w:after="0" w:line="240" w:lineRule="auto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a) nie zalegam z zapłatą wynagrodzeń pracownikom, należnych składek na ubezpieczenia społeczne, ubezpieczenie zdrowotne, Fundusz Pracy, Fundusz Gwarantowanych Świadczeń Pracowniczych oraz innych danin publicznych; </w:t>
      </w:r>
    </w:p>
    <w:p w14:paraId="6F266634" w14:textId="77777777" w:rsidR="00AC098E" w:rsidRPr="00AC098E" w:rsidRDefault="00AC098E" w:rsidP="00AC098E">
      <w:pPr>
        <w:widowControl w:val="0"/>
        <w:suppressAutoHyphens/>
        <w:spacing w:after="4" w:line="240" w:lineRule="auto"/>
        <w:ind w:left="-5" w:right="440" w:hanging="10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b) znane mi są przepisy dotyczące wymiaru dopuszczalnej pomocy publicznej określone w rozporządzeniu Komisji (UE)  nr 2023/2831 z dnia 13 grudnia 2023r. w sprawie stosowania art. 107 i 108 Traktatu o funkcjonowaniu Unii Europejskiej do pomocy de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   (Dz. Urz. UE L, 2023/2831 z 15.12.2023)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u w:val="single" w:color="000000"/>
          <w:lang w:eastAsia="zh-CN" w:bidi="hi-IN"/>
        </w:rPr>
        <w:t>oraz, że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: </w:t>
      </w: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</w:p>
    <w:p w14:paraId="2F2BDC77" w14:textId="77777777" w:rsidR="00AC098E" w:rsidRPr="00AC098E" w:rsidRDefault="00AC098E" w:rsidP="00AC098E">
      <w:pPr>
        <w:widowControl w:val="0"/>
        <w:numPr>
          <w:ilvl w:val="0"/>
          <w:numId w:val="20"/>
        </w:numPr>
        <w:suppressAutoHyphens/>
        <w:spacing w:after="99" w:line="240" w:lineRule="auto"/>
        <w:ind w:right="440" w:hanging="137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>jestem/nie jestem przedsiębiorcą*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 rozumieniu przepisów w/w Rozporządzenia  </w:t>
      </w:r>
    </w:p>
    <w:p w14:paraId="40B59992" w14:textId="77777777" w:rsidR="00AC098E" w:rsidRPr="00AC098E" w:rsidRDefault="00AC098E" w:rsidP="00AC098E">
      <w:pPr>
        <w:widowControl w:val="0"/>
        <w:numPr>
          <w:ilvl w:val="0"/>
          <w:numId w:val="20"/>
        </w:numPr>
        <w:suppressAutoHyphens/>
        <w:spacing w:after="4" w:line="240" w:lineRule="auto"/>
        <w:ind w:right="440" w:hanging="137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>prowadzę/nie prowadzę działalności gospodarczej*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 rozumieniu ustawy z dnia 30 kwietnia 2004r. o postępowaniu w sprawach dotyczących pomocy publicznej (Dz. U. z 2023 r. poz. 702 z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późn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. zm.); </w:t>
      </w:r>
    </w:p>
    <w:p w14:paraId="11D155CD" w14:textId="77777777" w:rsidR="00AC098E" w:rsidRPr="00AC098E" w:rsidRDefault="00AC098E" w:rsidP="00AC098E">
      <w:pPr>
        <w:spacing w:after="3" w:line="240" w:lineRule="auto"/>
        <w:ind w:left="10" w:right="126"/>
        <w:rPr>
          <w:rFonts w:ascii="Times New Roman" w:eastAsia="SimSun" w:hAnsi="Times New Roman" w:cs="Mangal"/>
          <w:kern w:val="1"/>
          <w:sz w:val="18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Cs/>
          <w:kern w:val="1"/>
          <w:sz w:val="24"/>
          <w:szCs w:val="24"/>
          <w:lang w:eastAsia="zh-CN" w:bidi="hi-IN"/>
        </w:rPr>
        <w:t xml:space="preserve">c)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zobowiązuję się do niezwłocznego powiadomienia Urzędu Pracy jeżeli w okresie od dnia złożenia wniosku do dnia podpisania umowy z Powiatowym Urzędem Pracy w Garwolinie zmianie ulegnie stan prawny lub faktyczny wskazany we wniosku w dniu jego złożenia;</w:t>
      </w:r>
      <w:r w:rsidRPr="00AC098E">
        <w:rPr>
          <w:rFonts w:ascii="Times New Roman" w:eastAsia="SimSun" w:hAnsi="Times New Roman" w:cs="Mangal"/>
          <w:kern w:val="1"/>
          <w:sz w:val="18"/>
          <w:szCs w:val="24"/>
          <w:lang w:eastAsia="zh-CN" w:bidi="hi-IN"/>
        </w:rPr>
        <w:t xml:space="preserve">  </w:t>
      </w:r>
    </w:p>
    <w:p w14:paraId="26D55232" w14:textId="77777777" w:rsidR="00AC098E" w:rsidRPr="00AC098E" w:rsidRDefault="00AC098E" w:rsidP="00AC098E">
      <w:pPr>
        <w:spacing w:after="3" w:line="240" w:lineRule="auto"/>
        <w:ind w:left="10" w:right="126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d) nie ciąży na mnie obowiązek zwrotu pomocy wynikający z decyzji Komisji Europejskiej uznającej pomoc za przyznaną niezgodnie z prawem, wspólnym rynkiem – zgodnie z ustawą z dnia 30 kwietnia 2004 roku o postępowaniu w sprawach dotyczących pomocy publicznej; </w:t>
      </w:r>
    </w:p>
    <w:p w14:paraId="60BF0EE5" w14:textId="77777777" w:rsidR="00AC098E" w:rsidRPr="00AC098E" w:rsidRDefault="00AC098E" w:rsidP="00AC098E">
      <w:pPr>
        <w:spacing w:after="3" w:line="240" w:lineRule="auto"/>
        <w:ind w:left="10" w:right="126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e) zobowiązuję się przekazać osobom, których dane są ujawnione w niniejszym wniosku, że informacja  o przetwarzaniu ich danych znajduje się na stronie internetowej Urzędu.</w:t>
      </w:r>
    </w:p>
    <w:p w14:paraId="1CAB5304" w14:textId="77777777" w:rsidR="00AC098E" w:rsidRPr="00AC098E" w:rsidRDefault="00AC098E" w:rsidP="00AC098E">
      <w:pPr>
        <w:spacing w:after="3" w:line="240" w:lineRule="auto"/>
        <w:ind w:left="10" w:right="126"/>
        <w:rPr>
          <w:rFonts w:ascii="Times New Roman" w:eastAsia="Calibri" w:hAnsi="Times New Roman" w:cs="Calibri"/>
          <w:sz w:val="24"/>
          <w:szCs w:val="24"/>
          <w:lang w:eastAsia="pl-PL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f) </w:t>
      </w:r>
      <w:r w:rsidRPr="00AC098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p</w:t>
      </w:r>
      <w:r w:rsidRPr="00AC09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odlegam/nie podlegam</w:t>
      </w:r>
      <w:r w:rsidRPr="00AC09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sym w:font="Symbol" w:char="F02A"/>
      </w:r>
      <w:r w:rsidRPr="00AC09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wykluczeniu z otrzymania wsparcia oraz nie jestem powiązany z podmiotami, </w:t>
      </w:r>
      <w:bookmarkStart w:id="1" w:name="_Hlk177389886"/>
      <w:r w:rsidRPr="00AC09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względem których zastosowano środki sankcyjne, o których mowa w ustawie z dnia 13 kwietnia 2022 r. o szczególnych rozwiązaniach w zakresie przeciwdziałania wspieraniu agresji na Ukrainę oraz służących ochronie bezpieczeństwa narodowego (Dz. U. z 2024 r., poz. 507).</w:t>
      </w:r>
    </w:p>
    <w:bookmarkEnd w:id="1"/>
    <w:p w14:paraId="5648C9EA" w14:textId="77777777" w:rsidR="00AC098E" w:rsidRPr="00AC098E" w:rsidRDefault="00AC098E" w:rsidP="00AC098E">
      <w:pPr>
        <w:spacing w:after="3" w:line="240" w:lineRule="auto"/>
        <w:ind w:left="10" w:right="126"/>
        <w:rPr>
          <w:rFonts w:ascii="Times New Roman" w:eastAsia="Calibri" w:hAnsi="Times New Roman" w:cs="Calibri"/>
          <w:lang w:eastAsia="pl-PL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>2</w:t>
      </w:r>
      <w:r w:rsidRPr="00AC098E">
        <w:rPr>
          <w:rFonts w:ascii="Times New Roman" w:eastAsia="SimSun" w:hAnsi="Times New Roman" w:cs="Mangal"/>
          <w:bCs/>
          <w:kern w:val="1"/>
          <w:sz w:val="24"/>
          <w:szCs w:val="24"/>
          <w:lang w:eastAsia="zh-CN" w:bidi="hi-IN"/>
        </w:rPr>
        <w:t xml:space="preserve">. </w:t>
      </w:r>
      <w:r w:rsidRPr="00AC098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Oświadczam, że: (</w:t>
      </w:r>
      <w:r w:rsidRPr="00AC098E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 w:bidi="hi-IN"/>
        </w:rPr>
        <w:t>właściwe zaznaczyć</w:t>
      </w:r>
      <w:r w:rsidRPr="00AC098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)</w:t>
      </w:r>
    </w:p>
    <w:p w14:paraId="4176F17F" w14:textId="77777777" w:rsidR="00AC098E" w:rsidRPr="00AC098E" w:rsidRDefault="00AC098E" w:rsidP="00AC098E">
      <w:pPr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Ubiegam się o wsparcie w związku z prowadzoną działalnością gospodarzą w rozumieniu art. 2 pkt. 17 ustawy z dnia 30 kwietnia 2004 r., o postępowaniu w sprawach dotyczących pomocy publicznej (Dz. U. z 2023 r., poz. 702 z </w:t>
      </w:r>
      <w:proofErr w:type="spellStart"/>
      <w:r w:rsidRPr="00AC098E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późn</w:t>
      </w:r>
      <w:proofErr w:type="spellEnd"/>
      <w:r w:rsidRPr="00AC098E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. zm.): </w:t>
      </w:r>
    </w:p>
    <w:p w14:paraId="0B1B66AA" w14:textId="77777777" w:rsidR="00AC098E" w:rsidRPr="00AC098E" w:rsidRDefault="00AC098E" w:rsidP="00AC098E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14:paraId="353E2CD9" w14:textId="77777777" w:rsidR="00AC098E" w:rsidRPr="00AC098E" w:rsidRDefault="00AC098E" w:rsidP="00AC098E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TAK</w:t>
      </w:r>
    </w:p>
    <w:p w14:paraId="2D4B574D" w14:textId="77777777" w:rsidR="00AC098E" w:rsidRPr="00AC098E" w:rsidRDefault="00AC098E" w:rsidP="00AC098E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NIE</w:t>
      </w:r>
    </w:p>
    <w:p w14:paraId="3E60EFFA" w14:textId="77777777" w:rsidR="00AC098E" w:rsidRPr="00AC098E" w:rsidRDefault="00AC098E" w:rsidP="00AC098E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14:paraId="27E31CD8" w14:textId="77777777" w:rsidR="00AC098E" w:rsidRPr="00AC098E" w:rsidRDefault="00AC098E" w:rsidP="00AC098E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 przypadku udzielenia odpowiedzi twierdzącej, proszę o wskazanie właściwego aktu normatywnego, który będzie miał zastosowanie:</w:t>
      </w:r>
    </w:p>
    <w:p w14:paraId="4ED647D6" w14:textId="77777777" w:rsidR="00AC098E" w:rsidRPr="00AC098E" w:rsidRDefault="00AC098E" w:rsidP="00AC098E">
      <w:pPr>
        <w:widowControl w:val="0"/>
        <w:suppressAutoHyphens/>
        <w:spacing w:after="0" w:line="276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sym w:font="Symbol" w:char="F092"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Rozporządzenie Komisji (UE) 2023/2831 z dnia 13 grudnia 2023 r. w sprawie stosowania art. 107 i 108 Traktatu o funkcjonowaniu Unii Europejskiej do pomocy de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(Dz. Urz. UE L, 2023/2831 z 15.12.2023),</w:t>
      </w:r>
    </w:p>
    <w:p w14:paraId="0D8EAD85" w14:textId="77777777" w:rsidR="00AC098E" w:rsidRPr="00AC098E" w:rsidRDefault="00AC098E" w:rsidP="00AC098E">
      <w:pPr>
        <w:widowControl w:val="0"/>
        <w:suppressAutoHyphens/>
        <w:spacing w:after="0" w:line="276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sym w:font="Symbol" w:char="F092"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Rozporządzenie Komisji (UE) Nr 1408/2013 z dnia 18 grudnia 2013 r. w sprawie stosowania art. 107 i 108 Traktatu o funkcjonowaniu Unii Europejskiej do pomocy de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 sektorze rolnym (Dz. Urz. UE L 352 z 24.12.2013 str. 9, ze zm.), </w:t>
      </w:r>
    </w:p>
    <w:p w14:paraId="35A37373" w14:textId="77777777" w:rsidR="00AC098E" w:rsidRPr="00AC098E" w:rsidRDefault="00AC098E" w:rsidP="00AC098E">
      <w:pPr>
        <w:widowControl w:val="0"/>
        <w:suppressAutoHyphens/>
        <w:spacing w:after="0" w:line="276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sym w:font="Symbol" w:char="F092"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Rozporządzenie Komisji (UE) Nr 717/2014 z dnia 27 czerwca 2014 r. w sprawie stosowania art. 107 i 108 Traktatu o funkcjonowaniu Unii Europejskiej do pomocy de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 sektorze rybołówstwa i akwakultury (Dz. Urz. UE L 190 z dnia 28.06.2014 r., str. 45, ze zm.)</w:t>
      </w:r>
    </w:p>
    <w:p w14:paraId="02584BFB" w14:textId="77777777" w:rsidR="00AC098E" w:rsidRPr="00AC098E" w:rsidRDefault="00AC098E" w:rsidP="00AC098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i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i/>
          <w:kern w:val="1"/>
          <w:sz w:val="24"/>
          <w:szCs w:val="24"/>
          <w:lang w:eastAsia="zh-CN" w:bidi="hi-IN"/>
        </w:rPr>
        <w:t>Świadomy odpowiedzialności karnej za składanie nieprawdziwych danych (art. 233 Kodeksu Karnego) oświadczam, że dane zawarte w niniejszym wniosku są zgodne ze stanem faktycznym i prawnym.</w:t>
      </w:r>
    </w:p>
    <w:p w14:paraId="106785B2" w14:textId="77777777" w:rsidR="00AC098E" w:rsidRPr="00AC098E" w:rsidRDefault="00AC098E" w:rsidP="00AC098E">
      <w:pPr>
        <w:widowControl w:val="0"/>
        <w:suppressLineNumbers/>
        <w:suppressAutoHyphens/>
        <w:spacing w:after="0" w:line="240" w:lineRule="auto"/>
        <w:jc w:val="center"/>
        <w:rPr>
          <w:rFonts w:ascii="Arial" w:eastAsia="SimSun" w:hAnsi="Arial" w:cs="Mangal"/>
          <w:b/>
          <w:bCs/>
          <w:kern w:val="1"/>
          <w:sz w:val="20"/>
          <w:szCs w:val="20"/>
          <w:lang w:eastAsia="zh-CN" w:bidi="hi-IN"/>
        </w:rPr>
      </w:pPr>
    </w:p>
    <w:p w14:paraId="6E80C944" w14:textId="77777777" w:rsidR="00AC098E" w:rsidRPr="00AC098E" w:rsidRDefault="00AC098E" w:rsidP="00AC098E">
      <w:pPr>
        <w:widowControl w:val="0"/>
        <w:suppressLineNumbers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5DB6311C" w14:textId="77777777" w:rsidR="00AC098E" w:rsidRPr="00AC098E" w:rsidRDefault="00AC098E" w:rsidP="00AC098E">
      <w:pPr>
        <w:widowControl w:val="0"/>
        <w:suppressLineNumbers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>…..............................................................</w:t>
      </w:r>
    </w:p>
    <w:p w14:paraId="3186DF4E" w14:textId="77777777" w:rsidR="00AC098E" w:rsidRPr="00AC098E" w:rsidRDefault="00AC098E" w:rsidP="00AC098E">
      <w:pPr>
        <w:widowControl w:val="0"/>
        <w:suppressLineNumbers/>
        <w:suppressAutoHyphens/>
        <w:spacing w:after="0" w:line="240" w:lineRule="auto"/>
        <w:rPr>
          <w:rFonts w:ascii="Times New Roman" w:eastAsia="SimSun" w:hAnsi="Times New Roman" w:cs="Mangal"/>
          <w:bCs/>
          <w:kern w:val="1"/>
          <w:sz w:val="20"/>
          <w:szCs w:val="20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bCs/>
          <w:kern w:val="1"/>
          <w:sz w:val="20"/>
          <w:szCs w:val="20"/>
          <w:lang w:eastAsia="zh-CN" w:bidi="hi-IN"/>
        </w:rPr>
        <w:t>(podpis i pieczęć Wnioskodawcy)</w:t>
      </w:r>
    </w:p>
    <w:p w14:paraId="6E43E60B" w14:textId="77777777" w:rsidR="00AC098E" w:rsidRPr="00AC098E" w:rsidRDefault="00AC098E" w:rsidP="00AC098E">
      <w:pPr>
        <w:widowControl w:val="0"/>
        <w:suppressAutoHyphens/>
        <w:spacing w:after="120" w:line="240" w:lineRule="auto"/>
        <w:rPr>
          <w:rFonts w:ascii="Times New Roman" w:eastAsia="SimSun" w:hAnsi="Times New Roman" w:cs="Mangal"/>
          <w:b/>
          <w:bCs/>
          <w:kern w:val="1"/>
          <w:lang w:val="x-none" w:eastAsia="zh-CN" w:bidi="hi-IN"/>
        </w:rPr>
      </w:pPr>
      <w:r w:rsidRPr="00AC098E">
        <w:rPr>
          <w:rFonts w:ascii="Times New Roman" w:eastAsia="SimSun" w:hAnsi="Times New Roman" w:cs="Mangal"/>
          <w:b/>
          <w:bCs/>
          <w:kern w:val="1"/>
          <w:lang w:val="x-none" w:eastAsia="zh-CN" w:bidi="hi-IN"/>
        </w:rPr>
        <w:t xml:space="preserve"> </w:t>
      </w:r>
      <w:bookmarkStart w:id="2" w:name="_Hlk172881873"/>
      <w:r w:rsidRPr="00AC098E">
        <w:rPr>
          <w:rFonts w:ascii="Times New Roman" w:eastAsia="SimSun" w:hAnsi="Times New Roman" w:cs="Mangal"/>
          <w:b/>
          <w:bCs/>
          <w:kern w:val="1"/>
          <w:lang w:val="x-none" w:eastAsia="zh-CN" w:bidi="hi-IN"/>
        </w:rPr>
        <w:sym w:font="Symbol" w:char="F02A"/>
      </w:r>
      <w:r w:rsidRPr="00AC098E">
        <w:rPr>
          <w:rFonts w:ascii="Times New Roman" w:eastAsia="SimSun" w:hAnsi="Times New Roman" w:cs="Mangal"/>
          <w:b/>
          <w:bCs/>
          <w:kern w:val="1"/>
          <w:lang w:val="x-none" w:eastAsia="zh-CN" w:bidi="hi-IN"/>
        </w:rPr>
        <w:t xml:space="preserve"> </w:t>
      </w:r>
      <w:r w:rsidRPr="00AC098E">
        <w:rPr>
          <w:rFonts w:ascii="Times New Roman" w:eastAsia="SimSun" w:hAnsi="Times New Roman" w:cs="Mangal"/>
          <w:b/>
          <w:bCs/>
          <w:kern w:val="1"/>
          <w:sz w:val="18"/>
          <w:szCs w:val="18"/>
          <w:lang w:val="x-none" w:eastAsia="zh-CN" w:bidi="hi-IN"/>
        </w:rPr>
        <w:t>niepotrzebne skreślić</w:t>
      </w:r>
      <w:bookmarkEnd w:id="2"/>
    </w:p>
    <w:p w14:paraId="41DF6D14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34CD708F" w14:textId="77777777" w:rsidR="00F472EA" w:rsidRPr="003200BE" w:rsidRDefault="00F472EA" w:rsidP="00F472EA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  <w:r w:rsidRPr="003200BE"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  <w:t>ZAŁĄCZNIKI:</w:t>
      </w:r>
      <w:r w:rsidRPr="003200BE"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  <w:tab/>
      </w:r>
    </w:p>
    <w:p w14:paraId="4863E26F" w14:textId="77777777" w:rsidR="00F472EA" w:rsidRPr="00C7246F" w:rsidRDefault="00F472EA" w:rsidP="00F472EA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</w:p>
    <w:p w14:paraId="3AF296EA" w14:textId="77777777" w:rsidR="00F472EA" w:rsidRPr="00C7246F" w:rsidRDefault="00F472EA" w:rsidP="00F472EA">
      <w:pPr>
        <w:widowControl w:val="0"/>
        <w:numPr>
          <w:ilvl w:val="0"/>
          <w:numId w:val="8"/>
        </w:numPr>
        <w:tabs>
          <w:tab w:val="clear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</w:pPr>
      <w:r w:rsidRPr="00C7246F">
        <w:rPr>
          <w:rFonts w:ascii="Times New Roman" w:eastAsia="SimSun" w:hAnsi="Times New Roman" w:cs="Times New Roman"/>
          <w:kern w:val="1"/>
          <w:sz w:val="20"/>
          <w:szCs w:val="20"/>
          <w:lang w:eastAsia="zh-CN" w:bidi="hi-IN"/>
        </w:rPr>
        <w:t>Kserokopia umowy spółki wraz z aneksami w przypadku spółek prawa cywilnego oraz koncesja lub pozwolenie na prowadzenie działalności - w przypadku, gdy wymaga tego przepis prawa.</w:t>
      </w:r>
    </w:p>
    <w:p w14:paraId="079459A4" w14:textId="77777777" w:rsidR="00F472EA" w:rsidRPr="00C7246F" w:rsidRDefault="00F472EA" w:rsidP="00F472EA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Kserokopia statutu w przypadku osób prawnych.</w:t>
      </w:r>
    </w:p>
    <w:p w14:paraId="613F98C1" w14:textId="77777777" w:rsidR="00F472EA" w:rsidRPr="00C7246F" w:rsidRDefault="00F472EA" w:rsidP="00F472EA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Dokument potwierdzający uprawnienie osoby do reprezentowania Wnioskodawcy np. pełnomocnictwo, upoważnienie.</w:t>
      </w:r>
    </w:p>
    <w:p w14:paraId="5FD41C72" w14:textId="77777777" w:rsidR="00F472EA" w:rsidRPr="00C7246F" w:rsidRDefault="00F472EA" w:rsidP="00F472EA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Zaświadczenie o wpisie do ewidencji szkół i placówek niepublicznych ( dotyczy niepublicznych przedszkoli i niepublicznych szkół).</w:t>
      </w:r>
    </w:p>
    <w:p w14:paraId="675436AD" w14:textId="77777777" w:rsidR="00F472EA" w:rsidRPr="00C7246F" w:rsidRDefault="00F472EA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Dokument potwierdzający formę prawną funkcjonowania wnioskodawcy.</w:t>
      </w:r>
    </w:p>
    <w:p w14:paraId="24C26EF4" w14:textId="6D18A724" w:rsidR="00F472EA" w:rsidRDefault="00F472EA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Zgłoszenie krajowej oferty pracy</w:t>
      </w:r>
      <w:r w:rsidR="00072142"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.</w:t>
      </w:r>
    </w:p>
    <w:p w14:paraId="49B67706" w14:textId="75335165" w:rsidR="00A7743E" w:rsidRPr="00A7743E" w:rsidRDefault="00A7743E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A7743E">
        <w:rPr>
          <w:rFonts w:ascii="Times New Roman" w:eastAsia="SimSun" w:hAnsi="Times New Roman" w:cs="Times New Roman"/>
          <w:kern w:val="1"/>
          <w:sz w:val="20"/>
          <w:szCs w:val="20"/>
          <w:lang w:val="x-none" w:eastAsia="zh-CN" w:bidi="hi-IN"/>
        </w:rPr>
        <w:t xml:space="preserve">Oświadczenie o wysokości otrzymanej pomocy </w:t>
      </w:r>
      <w:r w:rsidRPr="00A7743E">
        <w:rPr>
          <w:rFonts w:ascii="Times New Roman" w:eastAsia="SimSun" w:hAnsi="Times New Roman" w:cs="Times New Roman"/>
          <w:i/>
          <w:kern w:val="1"/>
          <w:sz w:val="20"/>
          <w:szCs w:val="20"/>
          <w:lang w:val="x-none" w:eastAsia="zh-CN" w:bidi="hi-IN"/>
        </w:rPr>
        <w:t xml:space="preserve">de </w:t>
      </w:r>
      <w:proofErr w:type="spellStart"/>
      <w:r w:rsidRPr="00A7743E">
        <w:rPr>
          <w:rFonts w:ascii="Times New Roman" w:eastAsia="SimSun" w:hAnsi="Times New Roman" w:cs="Times New Roman"/>
          <w:i/>
          <w:kern w:val="1"/>
          <w:sz w:val="20"/>
          <w:szCs w:val="20"/>
          <w:lang w:val="x-none" w:eastAsia="zh-CN" w:bidi="hi-IN"/>
        </w:rPr>
        <w:t>minimis</w:t>
      </w:r>
      <w:proofErr w:type="spellEnd"/>
      <w:r w:rsidRPr="00A7743E">
        <w:rPr>
          <w:rFonts w:ascii="Times New Roman" w:eastAsia="SimSun" w:hAnsi="Times New Roman" w:cs="Times New Roman"/>
          <w:kern w:val="1"/>
          <w:sz w:val="20"/>
          <w:szCs w:val="20"/>
          <w:lang w:val="x-none" w:eastAsia="zh-CN" w:bidi="hi-IN"/>
        </w:rPr>
        <w:t xml:space="preserve"> - </w:t>
      </w:r>
      <w:r w:rsidRPr="00A7743E">
        <w:rPr>
          <w:rFonts w:ascii="Times New Roman" w:eastAsia="SimSun" w:hAnsi="Times New Roman" w:cs="Times New Roman"/>
          <w:b/>
          <w:kern w:val="1"/>
          <w:sz w:val="20"/>
          <w:szCs w:val="20"/>
          <w:lang w:val="x-none" w:eastAsia="zh-CN" w:bidi="hi-IN"/>
        </w:rPr>
        <w:t xml:space="preserve">Załącznik nr </w:t>
      </w:r>
      <w:r w:rsidRPr="00A7743E">
        <w:rPr>
          <w:rFonts w:ascii="Times New Roman" w:eastAsia="SimSun" w:hAnsi="Times New Roman" w:cs="Times New Roman"/>
          <w:b/>
          <w:kern w:val="1"/>
          <w:sz w:val="20"/>
          <w:szCs w:val="20"/>
          <w:lang w:eastAsia="zh-CN" w:bidi="hi-IN"/>
        </w:rPr>
        <w:t>1</w:t>
      </w:r>
    </w:p>
    <w:p w14:paraId="2102C4FA" w14:textId="3B060A81" w:rsidR="00072142" w:rsidRPr="00C7246F" w:rsidRDefault="00072142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Informacja</w:t>
      </w:r>
      <w:r w:rsidR="00C7246F"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Wnioskodawcy</w:t>
      </w: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 o przetwarzaniu danych osobowych – </w:t>
      </w:r>
      <w:r w:rsidRPr="00C7246F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Załącznik nr 2.</w:t>
      </w:r>
    </w:p>
    <w:p w14:paraId="756B9014" w14:textId="570103FD" w:rsidR="00072142" w:rsidRPr="00C7246F" w:rsidRDefault="00072142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Oświadczenie poręczyciela </w:t>
      </w:r>
      <w:r w:rsidR="00C7246F"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– </w:t>
      </w:r>
      <w:r w:rsidR="00C7246F" w:rsidRPr="00C7246F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Załącznik nr 3.</w:t>
      </w:r>
    </w:p>
    <w:p w14:paraId="18B650D7" w14:textId="21F6CE53" w:rsidR="00C7246F" w:rsidRPr="00C7246F" w:rsidRDefault="00C7246F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 xml:space="preserve">Informacja poręczyciela oraz współmałżonka poręczyciela o przetwarzaniu danych osobowych – </w:t>
      </w:r>
      <w:r w:rsidRPr="00C7246F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>Załącznik nr 4.</w:t>
      </w:r>
    </w:p>
    <w:p w14:paraId="442226F5" w14:textId="6EDEB99B" w:rsidR="00C7246F" w:rsidRPr="00C7246F" w:rsidRDefault="00C7246F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Zaświadczenie z zakładu pracy poręczyciela o dochodach –</w:t>
      </w:r>
      <w:r w:rsidRPr="00C7246F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 xml:space="preserve"> Załącznik nr 5.</w:t>
      </w:r>
    </w:p>
    <w:p w14:paraId="56ED0DDB" w14:textId="3199B77D" w:rsidR="00C7246F" w:rsidRPr="00A7743E" w:rsidRDefault="00C7246F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imes New Roman"/>
          <w:sz w:val="20"/>
          <w:szCs w:val="20"/>
          <w:lang w:eastAsia="zh-CN" w:bidi="pl-PL"/>
        </w:rPr>
        <w:t>Oświadczenie współmałżonka poręczyciela</w:t>
      </w:r>
      <w:r w:rsidRPr="00C7246F">
        <w:rPr>
          <w:rFonts w:ascii="Times New Roman" w:eastAsia="Tahoma" w:hAnsi="Times New Roman" w:cs="Times New Roman"/>
          <w:b/>
          <w:bCs/>
          <w:sz w:val="20"/>
          <w:szCs w:val="20"/>
          <w:lang w:eastAsia="zh-CN" w:bidi="pl-PL"/>
        </w:rPr>
        <w:t xml:space="preserve"> – Załącznik nr 6.</w:t>
      </w:r>
    </w:p>
    <w:p w14:paraId="76A7C880" w14:textId="26621CFB" w:rsidR="00A7743E" w:rsidRPr="00A7743E" w:rsidRDefault="00A7743E" w:rsidP="00F472EA">
      <w:pPr>
        <w:widowControl w:val="0"/>
        <w:numPr>
          <w:ilvl w:val="0"/>
          <w:numId w:val="8"/>
        </w:numPr>
        <w:suppressAutoHyphens/>
        <w:spacing w:after="0" w:line="240" w:lineRule="auto"/>
        <w:rPr>
          <w:rFonts w:ascii="Times New Roman" w:eastAsia="Tahoma" w:hAnsi="Times New Roman" w:cs="Times New Roman"/>
          <w:sz w:val="20"/>
          <w:szCs w:val="20"/>
          <w:lang w:eastAsia="zh-CN" w:bidi="pl-PL"/>
        </w:rPr>
      </w:pPr>
      <w:r w:rsidRPr="00A7743E">
        <w:rPr>
          <w:rFonts w:ascii="Times New Roman" w:eastAsia="SimSun" w:hAnsi="Times New Roman" w:cs="Times New Roman"/>
          <w:kern w:val="1"/>
          <w:sz w:val="20"/>
          <w:szCs w:val="20"/>
          <w:lang w:val="x-none" w:eastAsia="zh-CN" w:bidi="hi-IN"/>
        </w:rPr>
        <w:t xml:space="preserve">Formularz informacji przedstawianych przy ubieganiu się o pomoc </w:t>
      </w:r>
      <w:r w:rsidRPr="00A7743E">
        <w:rPr>
          <w:rFonts w:ascii="Times New Roman" w:eastAsia="SimSun" w:hAnsi="Times New Roman" w:cs="Times New Roman"/>
          <w:i/>
          <w:kern w:val="1"/>
          <w:sz w:val="20"/>
          <w:szCs w:val="20"/>
          <w:lang w:val="x-none" w:eastAsia="zh-CN" w:bidi="hi-IN"/>
        </w:rPr>
        <w:t xml:space="preserve">de </w:t>
      </w:r>
      <w:proofErr w:type="spellStart"/>
      <w:r w:rsidRPr="00A7743E">
        <w:rPr>
          <w:rFonts w:ascii="Times New Roman" w:eastAsia="SimSun" w:hAnsi="Times New Roman" w:cs="Times New Roman"/>
          <w:i/>
          <w:kern w:val="1"/>
          <w:sz w:val="20"/>
          <w:szCs w:val="20"/>
          <w:lang w:val="x-none" w:eastAsia="zh-CN" w:bidi="hi-IN"/>
        </w:rPr>
        <w:t>minimis</w:t>
      </w:r>
      <w:proofErr w:type="spellEnd"/>
      <w:r w:rsidRPr="00A7743E">
        <w:rPr>
          <w:rFonts w:ascii="Times New Roman" w:eastAsia="SimSun" w:hAnsi="Times New Roman" w:cs="Times New Roman"/>
          <w:kern w:val="1"/>
          <w:sz w:val="20"/>
          <w:szCs w:val="20"/>
          <w:lang w:val="x-none" w:eastAsia="zh-CN" w:bidi="hi-IN"/>
        </w:rPr>
        <w:t xml:space="preserve"> – </w:t>
      </w:r>
      <w:r w:rsidRPr="00A7743E">
        <w:rPr>
          <w:rFonts w:ascii="Times New Roman" w:eastAsia="SimSun" w:hAnsi="Times New Roman" w:cs="Times New Roman"/>
          <w:b/>
          <w:bCs/>
          <w:kern w:val="1"/>
          <w:sz w:val="20"/>
          <w:szCs w:val="20"/>
          <w:lang w:val="x-none" w:eastAsia="zh-CN" w:bidi="hi-IN"/>
        </w:rPr>
        <w:t>Załącznik nr 7</w:t>
      </w:r>
    </w:p>
    <w:p w14:paraId="522753E4" w14:textId="77777777" w:rsidR="00F472EA" w:rsidRPr="00C7246F" w:rsidRDefault="00F472EA" w:rsidP="00F472EA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right="15"/>
        <w:rPr>
          <w:rFonts w:ascii="Times New Roman" w:eastAsia="Tahoma" w:hAnsi="Times New Roman" w:cs="Tahoma"/>
          <w:b/>
          <w:bCs/>
          <w:sz w:val="20"/>
          <w:szCs w:val="20"/>
          <w:lang w:eastAsia="zh-CN" w:bidi="pl-PL"/>
        </w:rPr>
      </w:pPr>
      <w:r w:rsidRPr="00C7246F">
        <w:rPr>
          <w:rFonts w:ascii="Times New Roman" w:eastAsia="Tahoma" w:hAnsi="Times New Roman" w:cs="Tahoma"/>
          <w:b/>
          <w:i/>
          <w:color w:val="000000"/>
          <w:sz w:val="20"/>
          <w:szCs w:val="20"/>
          <w:u w:val="single"/>
          <w:lang w:eastAsia="zh-CN" w:bidi="pl-PL"/>
        </w:rPr>
        <w:t>Załącznik  dotyczący  producenta  rolnego:</w:t>
      </w:r>
      <w:r w:rsidRPr="00C7246F">
        <w:rPr>
          <w:rFonts w:ascii="Times New Roman" w:eastAsia="Tahoma" w:hAnsi="Times New Roman" w:cs="Tahoma"/>
          <w:color w:val="000000"/>
          <w:sz w:val="20"/>
          <w:szCs w:val="20"/>
          <w:lang w:eastAsia="zh-CN" w:bidi="pl-PL"/>
        </w:rPr>
        <w:t xml:space="preserve"> dokumenty potwierdzające zatrudnienie w okresie ostatnich 6 miesięcy przed dniem złożenia wniosku, w każdym miesiącu, co najmniej 1 pracownika na podstawie stosunku pracy w pełnym wymiarze czasu pracy oraz dokumenty potwierdzające jego ubezpieczenie, np. ZUS RCA. </w:t>
      </w:r>
    </w:p>
    <w:p w14:paraId="45026BBF" w14:textId="77777777" w:rsidR="00F472EA" w:rsidRPr="00796C93" w:rsidRDefault="00F472EA" w:rsidP="00F472EA">
      <w:pPr>
        <w:pStyle w:val="Akapitzlist"/>
        <w:widowControl w:val="0"/>
        <w:spacing w:line="276" w:lineRule="auto"/>
        <w:ind w:left="567" w:right="15"/>
        <w:rPr>
          <w:rFonts w:eastAsia="Tahoma" w:cs="Tahoma"/>
          <w:b/>
          <w:bCs/>
          <w:sz w:val="18"/>
          <w:szCs w:val="18"/>
          <w:lang w:val="x-none" w:eastAsia="zh-CN" w:bidi="pl-PL"/>
        </w:rPr>
      </w:pPr>
    </w:p>
    <w:p w14:paraId="08EC48F2" w14:textId="77777777" w:rsidR="00F472EA" w:rsidRDefault="00F472EA" w:rsidP="00F472E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</w:pPr>
    </w:p>
    <w:p w14:paraId="6BB7151F" w14:textId="77777777" w:rsidR="00F472EA" w:rsidRPr="00AC098E" w:rsidRDefault="00F472EA" w:rsidP="00F472E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</w:pPr>
      <w:r w:rsidRPr="00AC098E">
        <w:rPr>
          <w:rFonts w:ascii="Times New Roman" w:eastAsia="SimSun" w:hAnsi="Times New Roman" w:cs="Times New Roman"/>
          <w:b/>
          <w:kern w:val="1"/>
          <w:u w:val="single"/>
          <w:lang w:eastAsia="zh-CN" w:bidi="hi-IN"/>
        </w:rPr>
        <w:t>Uwaga</w:t>
      </w:r>
    </w:p>
    <w:p w14:paraId="69B242B7" w14:textId="77777777" w:rsidR="00F472EA" w:rsidRPr="00AC098E" w:rsidRDefault="00F472EA" w:rsidP="00F472EA">
      <w:pPr>
        <w:widowControl w:val="0"/>
        <w:suppressAutoHyphens/>
        <w:spacing w:after="0" w:line="240" w:lineRule="auto"/>
        <w:ind w:right="449"/>
        <w:jc w:val="both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  <w:r w:rsidRPr="00AC098E">
        <w:rPr>
          <w:rFonts w:ascii="Times New Roman" w:eastAsia="SimSun" w:hAnsi="Times New Roman" w:cs="Times New Roman"/>
          <w:b/>
          <w:kern w:val="1"/>
          <w:lang w:eastAsia="zh-CN" w:bidi="hi-IN"/>
        </w:rPr>
        <w:t>Dołączone do wniosku kopie dokumentów powinny być aktualne oraz potwierdzone przez Wnioskodawcę za zgodność z oryginałem</w:t>
      </w:r>
      <w:r w:rsidRPr="00AC098E"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  <w:t>.</w:t>
      </w:r>
    </w:p>
    <w:p w14:paraId="76B65B71" w14:textId="77777777" w:rsidR="00F472EA" w:rsidRPr="00AC098E" w:rsidRDefault="00F472EA" w:rsidP="00F472EA">
      <w:pPr>
        <w:widowControl w:val="0"/>
        <w:suppressAutoHyphens/>
        <w:spacing w:after="0" w:line="240" w:lineRule="auto"/>
        <w:ind w:right="449"/>
        <w:jc w:val="right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CDEECA5" w14:textId="77777777" w:rsidR="00F472EA" w:rsidRPr="00AC098E" w:rsidRDefault="00F472EA" w:rsidP="00F472EA">
      <w:pPr>
        <w:widowControl w:val="0"/>
        <w:suppressAutoHyphens/>
        <w:spacing w:after="23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46C66050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7616732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5813DF7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617BED20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6C0658FC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2A4F2B3A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628C56A7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0E963B2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7770BE25" w14:textId="77777777" w:rsidR="00F472EA" w:rsidRDefault="00F472EA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1330DEA1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38E90AB8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2853571B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07034AC1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CEAE5D4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3F13AC2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67216BC7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E331106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4EC2B10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08CE5F8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795E90E5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0D2C2E14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0E19D9BD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1FD90E51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5A61360C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2433080F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3C211E21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1C768B86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66CAD649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1F30C717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4F94237B" w14:textId="77777777" w:rsidR="005B266B" w:rsidRDefault="005B266B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24"/>
          <w:lang w:eastAsia="zh-CN" w:bidi="hi-IN"/>
        </w:rPr>
      </w:pPr>
    </w:p>
    <w:p w14:paraId="7CA363DB" w14:textId="77777777" w:rsidR="00A7743E" w:rsidRDefault="00A7743E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</w:p>
    <w:p w14:paraId="2176CFB0" w14:textId="77777777" w:rsidR="00A7743E" w:rsidRDefault="00A7743E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</w:p>
    <w:p w14:paraId="384C87DB" w14:textId="77777777" w:rsidR="00A7743E" w:rsidRDefault="00A7743E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</w:p>
    <w:p w14:paraId="2C32B71F" w14:textId="77777777" w:rsidR="00A7743E" w:rsidRDefault="00A7743E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</w:p>
    <w:p w14:paraId="32CBBBD0" w14:textId="77777777" w:rsidR="00A7743E" w:rsidRDefault="00A7743E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</w:p>
    <w:p w14:paraId="536C9E9F" w14:textId="77777777" w:rsidR="00A7743E" w:rsidRDefault="00A7743E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</w:p>
    <w:p w14:paraId="7F9F23BF" w14:textId="77777777" w:rsidR="00A7743E" w:rsidRDefault="00A7743E" w:rsidP="005B266B">
      <w:pPr>
        <w:spacing w:after="0" w:line="240" w:lineRule="auto"/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</w:pPr>
    </w:p>
    <w:p w14:paraId="2262528D" w14:textId="090E2B48" w:rsidR="005B266B" w:rsidRPr="00C71553" w:rsidRDefault="00AC098E" w:rsidP="005B26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B266B">
        <w:rPr>
          <w:rFonts w:ascii="Times New Roman" w:eastAsia="SimSun" w:hAnsi="Times New Roman" w:cs="Mangal"/>
          <w:b/>
          <w:kern w:val="1"/>
          <w:sz w:val="18"/>
          <w:szCs w:val="18"/>
          <w:lang w:eastAsia="zh-CN" w:bidi="hi-IN"/>
        </w:rPr>
        <w:lastRenderedPageBreak/>
        <w:t>Załącznik nr 1</w:t>
      </w:r>
      <w:r w:rsidRPr="005B266B">
        <w:rPr>
          <w:rFonts w:ascii="Times New Roman" w:eastAsia="SimSun" w:hAnsi="Times New Roman" w:cs="Mangal"/>
          <w:kern w:val="1"/>
          <w:sz w:val="18"/>
          <w:szCs w:val="18"/>
          <w:lang w:eastAsia="zh-CN" w:bidi="hi-IN"/>
        </w:rPr>
        <w:t xml:space="preserve"> </w:t>
      </w:r>
      <w:r w:rsidRPr="005B266B">
        <w:rPr>
          <w:rFonts w:ascii="Times New Roman" w:eastAsia="SimSun" w:hAnsi="Times New Roman" w:cs="Mangal"/>
          <w:b/>
          <w:bCs/>
          <w:kern w:val="1"/>
          <w:sz w:val="18"/>
          <w:szCs w:val="18"/>
          <w:lang w:eastAsia="zh-CN" w:bidi="hi-IN"/>
        </w:rPr>
        <w:t>do wniosku</w:t>
      </w:r>
      <w:r w:rsidR="005B266B" w:rsidRPr="005B26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5B266B" w:rsidRPr="00C7155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refundację ze środków Funduszu Pracy kosztów wyposażenia lub doposażenia stanowiska pracy</w:t>
      </w:r>
      <w:r w:rsidR="005B266B" w:rsidRPr="00C71553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2B767A01" w14:textId="3105C2BD" w:rsidR="00AC098E" w:rsidRPr="005B266B" w:rsidRDefault="00AC098E" w:rsidP="009F011F">
      <w:pPr>
        <w:widowControl w:val="0"/>
        <w:suppressAutoHyphens/>
        <w:spacing w:after="0" w:line="240" w:lineRule="auto"/>
        <w:ind w:left="6372" w:right="449" w:firstLine="708"/>
        <w:rPr>
          <w:rFonts w:ascii="Times New Roman" w:eastAsia="SimSun" w:hAnsi="Times New Roman" w:cs="Mangal"/>
          <w:kern w:val="1"/>
          <w:sz w:val="18"/>
          <w:szCs w:val="18"/>
          <w:lang w:eastAsia="zh-CN" w:bidi="hi-IN"/>
        </w:rPr>
      </w:pPr>
      <w:r w:rsidRPr="005B266B">
        <w:rPr>
          <w:rFonts w:ascii="Times New Roman" w:eastAsia="SimSun" w:hAnsi="Times New Roman" w:cs="Mangal"/>
          <w:b/>
          <w:bCs/>
          <w:kern w:val="1"/>
          <w:sz w:val="18"/>
          <w:szCs w:val="18"/>
          <w:lang w:eastAsia="zh-CN" w:bidi="hi-IN"/>
        </w:rPr>
        <w:t xml:space="preserve"> </w:t>
      </w:r>
    </w:p>
    <w:p w14:paraId="7B3352A6" w14:textId="77777777" w:rsidR="00AC098E" w:rsidRPr="00AC098E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16"/>
          <w:szCs w:val="24"/>
          <w:lang w:eastAsia="zh-CN" w:bidi="hi-IN"/>
        </w:rPr>
        <w:t xml:space="preserve"> </w:t>
      </w:r>
    </w:p>
    <w:p w14:paraId="7AF6A5C9" w14:textId="77777777" w:rsidR="00AC098E" w:rsidRPr="00AC098E" w:rsidRDefault="00AC098E" w:rsidP="00AC098E">
      <w:pPr>
        <w:widowControl w:val="0"/>
        <w:suppressAutoHyphens/>
        <w:spacing w:after="0" w:line="250" w:lineRule="auto"/>
        <w:ind w:left="5664" w:right="447" w:firstLine="708"/>
        <w:jc w:val="right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6342F70B" w14:textId="77777777" w:rsidR="00AC098E" w:rsidRPr="00AC098E" w:rsidRDefault="00AC098E" w:rsidP="00AC098E">
      <w:pPr>
        <w:widowControl w:val="0"/>
        <w:suppressAutoHyphens/>
        <w:spacing w:after="0" w:line="250" w:lineRule="auto"/>
        <w:ind w:left="5664" w:right="447" w:firstLine="708"/>
        <w:jc w:val="right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1B0C57E9" w14:textId="61BA65F7" w:rsidR="00AC098E" w:rsidRPr="00AC098E" w:rsidRDefault="00AC098E" w:rsidP="00AC098E">
      <w:pPr>
        <w:widowControl w:val="0"/>
        <w:suppressAutoHyphens/>
        <w:spacing w:after="0" w:line="250" w:lineRule="auto"/>
        <w:ind w:left="5664" w:right="447" w:firstLine="708"/>
        <w:jc w:val="right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Garwolin, dnia ...........</w:t>
      </w:r>
      <w:r w:rsidR="00E66AE0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.........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.........</w:t>
      </w:r>
    </w:p>
    <w:p w14:paraId="4395433C" w14:textId="77777777" w:rsidR="00AC098E" w:rsidRPr="00AC098E" w:rsidRDefault="00AC098E" w:rsidP="00AC098E">
      <w:pPr>
        <w:widowControl w:val="0"/>
        <w:suppressAutoHyphens/>
        <w:spacing w:after="0" w:line="250" w:lineRule="auto"/>
        <w:ind w:right="447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.......................................................................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              </w:t>
      </w:r>
    </w:p>
    <w:p w14:paraId="50413A79" w14:textId="77777777" w:rsidR="00AC098E" w:rsidRPr="00AC098E" w:rsidRDefault="00AC098E" w:rsidP="00AC098E">
      <w:pPr>
        <w:widowControl w:val="0"/>
        <w:suppressAutoHyphens/>
        <w:spacing w:after="4" w:line="249" w:lineRule="auto"/>
        <w:ind w:left="10" w:right="44" w:hanging="10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 xml:space="preserve">                                 (nazwa firmy) </w:t>
      </w:r>
    </w:p>
    <w:p w14:paraId="716D2073" w14:textId="77777777" w:rsidR="00AC098E" w:rsidRPr="00AC098E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0282DC95" w14:textId="77777777" w:rsidR="00AC098E" w:rsidRPr="00AC098E" w:rsidRDefault="00AC098E" w:rsidP="00AC098E">
      <w:pPr>
        <w:widowControl w:val="0"/>
        <w:suppressAutoHyphens/>
        <w:spacing w:after="5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....................................................................... </w:t>
      </w:r>
    </w:p>
    <w:p w14:paraId="7154FCE5" w14:textId="77777777" w:rsidR="00AC098E" w:rsidRPr="00AC098E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6476C2F2" w14:textId="77777777" w:rsidR="00AC098E" w:rsidRPr="00AC098E" w:rsidRDefault="00AC098E" w:rsidP="00AC098E">
      <w:pPr>
        <w:widowControl w:val="0"/>
        <w:suppressAutoHyphens/>
        <w:spacing w:after="5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....................................................................... </w:t>
      </w:r>
    </w:p>
    <w:p w14:paraId="3B21A218" w14:textId="77777777" w:rsidR="00AC098E" w:rsidRPr="00AC098E" w:rsidRDefault="00AC098E" w:rsidP="00AC098E">
      <w:pPr>
        <w:widowControl w:val="0"/>
        <w:suppressAutoHyphens/>
        <w:spacing w:after="4" w:line="249" w:lineRule="auto"/>
        <w:ind w:left="10" w:right="44" w:hanging="10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 xml:space="preserve">                                      (adres ) </w:t>
      </w:r>
    </w:p>
    <w:p w14:paraId="145446F1" w14:textId="77777777" w:rsidR="00AC098E" w:rsidRPr="00AC098E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00324553" w14:textId="77777777" w:rsidR="00AC098E" w:rsidRPr="00AC098E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239A365A" w14:textId="77777777" w:rsidR="00AC098E" w:rsidRPr="00AC098E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2809F438" w14:textId="77777777" w:rsidR="00361F2C" w:rsidRDefault="00361F2C" w:rsidP="00AC098E">
      <w:pPr>
        <w:widowControl w:val="0"/>
        <w:suppressAutoHyphens/>
        <w:spacing w:after="18" w:line="240" w:lineRule="auto"/>
        <w:ind w:left="10" w:right="444" w:hanging="10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</w:p>
    <w:p w14:paraId="6E23F32F" w14:textId="584D4982" w:rsidR="00AC098E" w:rsidRPr="00AC098E" w:rsidRDefault="00AC098E" w:rsidP="00AC098E">
      <w:pPr>
        <w:widowControl w:val="0"/>
        <w:suppressAutoHyphens/>
        <w:spacing w:after="18" w:line="240" w:lineRule="auto"/>
        <w:ind w:left="10" w:right="444" w:hanging="10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OŚWIADCZENIE WNIOSKODAWCY </w:t>
      </w:r>
    </w:p>
    <w:p w14:paraId="74354E27" w14:textId="77777777" w:rsidR="00AC098E" w:rsidRPr="00AC098E" w:rsidRDefault="00AC098E" w:rsidP="00AC098E">
      <w:pPr>
        <w:widowControl w:val="0"/>
        <w:suppressAutoHyphens/>
        <w:spacing w:after="18" w:line="240" w:lineRule="auto"/>
        <w:ind w:left="10" w:right="446" w:hanging="10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O WYSOKOŚCI OTRZYMANEJ POMOCY DE MINIMIS,  </w:t>
      </w:r>
    </w:p>
    <w:p w14:paraId="3C042694" w14:textId="77777777" w:rsidR="00AC098E" w:rsidRPr="00AC098E" w:rsidRDefault="00AC098E" w:rsidP="00AC098E">
      <w:pPr>
        <w:widowControl w:val="0"/>
        <w:suppressAutoHyphens/>
        <w:spacing w:after="18" w:line="240" w:lineRule="auto"/>
        <w:ind w:left="10" w:right="444" w:hanging="10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ORAZ POMOCY DE MINIMIS W ROLNICTWIE LUB RYBOŁÓWSTWIE </w:t>
      </w:r>
    </w:p>
    <w:p w14:paraId="0648D1B6" w14:textId="77777777" w:rsidR="00AC098E" w:rsidRPr="00AC098E" w:rsidRDefault="00AC098E" w:rsidP="00AC098E">
      <w:pPr>
        <w:widowControl w:val="0"/>
        <w:suppressAutoHyphens/>
        <w:spacing w:after="112" w:line="240" w:lineRule="auto"/>
        <w:ind w:right="394"/>
        <w:jc w:val="center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</w:p>
    <w:p w14:paraId="32A1F3B5" w14:textId="77777777" w:rsidR="00AC098E" w:rsidRPr="00AC098E" w:rsidRDefault="00AC098E" w:rsidP="00AC098E">
      <w:pPr>
        <w:widowControl w:val="0"/>
        <w:suppressAutoHyphens/>
        <w:spacing w:after="107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Oświadczam, że</w:t>
      </w: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w okresie minionych trzech lat od daty złożenia wniosku: </w:t>
      </w:r>
    </w:p>
    <w:p w14:paraId="0A0F3043" w14:textId="77777777" w:rsidR="00AC098E" w:rsidRPr="00AC098E" w:rsidRDefault="00AC098E" w:rsidP="00AC098E">
      <w:pPr>
        <w:widowControl w:val="0"/>
        <w:suppressAutoHyphens/>
        <w:spacing w:after="112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</w:p>
    <w:p w14:paraId="03BB3516" w14:textId="77777777" w:rsidR="00AC098E" w:rsidRPr="00AC098E" w:rsidRDefault="00AC098E" w:rsidP="00AC098E">
      <w:pPr>
        <w:widowControl w:val="0"/>
        <w:suppressAutoHyphens/>
        <w:spacing w:after="140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1) </w:t>
      </w:r>
    </w:p>
    <w:p w14:paraId="3FF0500E" w14:textId="77777777" w:rsidR="00AC098E" w:rsidRPr="00AC098E" w:rsidRDefault="00AC098E" w:rsidP="00AC098E">
      <w:pPr>
        <w:widowControl w:val="0"/>
        <w:numPr>
          <w:ilvl w:val="0"/>
          <w:numId w:val="21"/>
        </w:numPr>
        <w:suppressAutoHyphens/>
        <w:spacing w:after="139" w:line="265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nie otrzymałem(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pomocy de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, </w:t>
      </w:r>
    </w:p>
    <w:p w14:paraId="013BF25F" w14:textId="77777777" w:rsidR="00AC098E" w:rsidRPr="00AC098E" w:rsidRDefault="00AC098E" w:rsidP="00AC098E">
      <w:pPr>
        <w:widowControl w:val="0"/>
        <w:numPr>
          <w:ilvl w:val="0"/>
          <w:numId w:val="21"/>
        </w:numPr>
        <w:suppressAutoHyphens/>
        <w:spacing w:after="5" w:line="359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otrzymałem(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pomoc de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 w wysokości  …………….… Euro, w załączeniu przedkładam wydruk z System</w:t>
      </w:r>
      <w:r w:rsidRPr="00AC098E">
        <w:rPr>
          <w:rFonts w:ascii="Times New Roman" w:eastAsia="SimSun" w:hAnsi="Times New Roman" w:cs="Mangal"/>
          <w:bCs/>
          <w:kern w:val="1"/>
          <w:sz w:val="24"/>
          <w:szCs w:val="24"/>
          <w:lang w:eastAsia="zh-CN" w:bidi="hi-IN"/>
        </w:rPr>
        <w:t>u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Udostępniania Danych o Pomocy Publicznej</w:t>
      </w: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SUDOP. </w:t>
      </w:r>
    </w:p>
    <w:p w14:paraId="73CDCC59" w14:textId="77777777" w:rsidR="00AC098E" w:rsidRPr="00AC098E" w:rsidRDefault="00AC098E" w:rsidP="00AC098E">
      <w:pPr>
        <w:widowControl w:val="0"/>
        <w:suppressAutoHyphens/>
        <w:spacing w:after="112" w:line="240" w:lineRule="auto"/>
        <w:ind w:left="72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3925681F" w14:textId="77777777" w:rsidR="00AC098E" w:rsidRPr="00AC098E" w:rsidRDefault="00AC098E" w:rsidP="00AC098E">
      <w:pPr>
        <w:widowControl w:val="0"/>
        <w:suppressAutoHyphens/>
        <w:spacing w:after="141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2) </w:t>
      </w:r>
    </w:p>
    <w:p w14:paraId="6B1840F4" w14:textId="77777777" w:rsidR="00AC098E" w:rsidRPr="00AC098E" w:rsidRDefault="00AC098E" w:rsidP="00AC098E">
      <w:pPr>
        <w:widowControl w:val="0"/>
        <w:numPr>
          <w:ilvl w:val="0"/>
          <w:numId w:val="21"/>
        </w:numPr>
        <w:suppressAutoHyphens/>
        <w:spacing w:after="141" w:line="265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bookmarkStart w:id="3" w:name="_Hlk173828732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nie otrzymałem(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pomocy de 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w rolnictwie lub rybołówstwie, </w:t>
      </w:r>
    </w:p>
    <w:p w14:paraId="1C80CCB9" w14:textId="77777777" w:rsidR="00AC098E" w:rsidRPr="00AC098E" w:rsidRDefault="00AC098E" w:rsidP="00AC098E">
      <w:pPr>
        <w:widowControl w:val="0"/>
        <w:numPr>
          <w:ilvl w:val="0"/>
          <w:numId w:val="21"/>
        </w:numPr>
        <w:suppressAutoHyphens/>
        <w:spacing w:after="5" w:line="358" w:lineRule="auto"/>
        <w:ind w:left="722" w:right="278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otrzymałem(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)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pomoc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de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minimis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w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rolnictwie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lub </w:t>
      </w:r>
      <w:bookmarkEnd w:id="3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rybołówstwie  w wysokości ………….……. Euro, w załączeniu przedkładam wydruk z System</w:t>
      </w:r>
      <w:r w:rsidRPr="00AC098E">
        <w:rPr>
          <w:rFonts w:ascii="Times New Roman" w:eastAsia="SimSun" w:hAnsi="Times New Roman" w:cs="Mangal"/>
          <w:bCs/>
          <w:kern w:val="1"/>
          <w:sz w:val="24"/>
          <w:szCs w:val="24"/>
          <w:lang w:eastAsia="zh-CN" w:bidi="hi-IN"/>
        </w:rPr>
        <w:t>u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Udostępniania Danych o Pomocy Publicznej</w:t>
      </w:r>
      <w:r w:rsidRPr="00AC098E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 xml:space="preserve"> 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SUDOP. </w:t>
      </w:r>
    </w:p>
    <w:p w14:paraId="143AA742" w14:textId="77777777" w:rsidR="00AC098E" w:rsidRPr="00AC098E" w:rsidRDefault="00AC098E" w:rsidP="00AC098E">
      <w:pPr>
        <w:spacing w:after="0" w:line="358" w:lineRule="auto"/>
        <w:ind w:right="278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3)</w:t>
      </w:r>
    </w:p>
    <w:p w14:paraId="292F3E7C" w14:textId="77777777" w:rsidR="00AC098E" w:rsidRPr="00AC098E" w:rsidRDefault="00AC098E" w:rsidP="00AC098E">
      <w:pPr>
        <w:widowControl w:val="0"/>
        <w:suppressAutoHyphens/>
        <w:spacing w:after="0" w:line="240" w:lineRule="auto"/>
        <w:ind w:left="713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 </w:t>
      </w:r>
    </w:p>
    <w:p w14:paraId="147CD4AB" w14:textId="77777777" w:rsidR="00AC098E" w:rsidRPr="00AC098E" w:rsidRDefault="00AC098E" w:rsidP="00AC098E">
      <w:pPr>
        <w:widowControl w:val="0"/>
        <w:numPr>
          <w:ilvl w:val="0"/>
          <w:numId w:val="21"/>
        </w:numPr>
        <w:suppressAutoHyphens/>
        <w:spacing w:after="0" w:line="240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nie uzyskałem(-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) innej pomocy w odniesieniu do tych samych kosztów kwalifikowalnych,</w:t>
      </w:r>
    </w:p>
    <w:p w14:paraId="13F771C0" w14:textId="77777777" w:rsidR="00AC098E" w:rsidRPr="00AC098E" w:rsidRDefault="00AC098E" w:rsidP="00AC098E">
      <w:pPr>
        <w:spacing w:after="0" w:line="240" w:lineRule="auto"/>
        <w:ind w:left="720"/>
        <w:contextualSpacing/>
        <w:rPr>
          <w:rFonts w:ascii="Calibri" w:eastAsia="Calibri" w:hAnsi="Calibri" w:cs="Times New Roman"/>
        </w:rPr>
      </w:pPr>
    </w:p>
    <w:p w14:paraId="16D38D1F" w14:textId="77777777" w:rsidR="00AC098E" w:rsidRPr="00AC098E" w:rsidRDefault="00AC098E" w:rsidP="00AC098E">
      <w:pPr>
        <w:widowControl w:val="0"/>
        <w:numPr>
          <w:ilvl w:val="0"/>
          <w:numId w:val="21"/>
        </w:numPr>
        <w:suppressAutoHyphens/>
        <w:spacing w:after="0" w:line="240" w:lineRule="auto"/>
        <w:ind w:left="722" w:right="27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uzyskałem(-</w:t>
      </w:r>
      <w:proofErr w:type="spellStart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am</w:t>
      </w:r>
      <w:proofErr w:type="spellEnd"/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) inną pomoc w odniesieniu do tych samych kosztów kwalifikowalnych.</w:t>
      </w:r>
    </w:p>
    <w:p w14:paraId="4CD9A4D8" w14:textId="77777777" w:rsidR="00AC098E" w:rsidRPr="00AC098E" w:rsidRDefault="00AC098E" w:rsidP="00AC098E">
      <w:pPr>
        <w:widowControl w:val="0"/>
        <w:suppressAutoHyphens/>
        <w:spacing w:after="0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</w:p>
    <w:p w14:paraId="5495D05A" w14:textId="77777777" w:rsidR="00AC098E" w:rsidRPr="00AC098E" w:rsidRDefault="00AC098E" w:rsidP="00AC098E">
      <w:pPr>
        <w:widowControl w:val="0"/>
        <w:suppressAutoHyphens/>
        <w:spacing w:after="388" w:line="265" w:lineRule="auto"/>
        <w:ind w:left="5" w:right="278" w:hanging="10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  <w:t xml:space="preserve"> </w:t>
      </w:r>
    </w:p>
    <w:p w14:paraId="1413A000" w14:textId="70417BC9" w:rsidR="00AC098E" w:rsidRPr="00AC098E" w:rsidRDefault="00AC098E" w:rsidP="005B266B">
      <w:pPr>
        <w:widowControl w:val="0"/>
        <w:suppressAutoHyphens/>
        <w:spacing w:after="0" w:line="240" w:lineRule="auto"/>
        <w:ind w:left="5664" w:firstLine="708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…………….………………………</w:t>
      </w:r>
      <w:r w:rsidRPr="00AC098E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ab/>
      </w:r>
    </w:p>
    <w:p w14:paraId="4FEDDC18" w14:textId="77777777" w:rsidR="00AC098E" w:rsidRPr="00AC098E" w:rsidRDefault="00AC098E" w:rsidP="00AC098E">
      <w:pPr>
        <w:widowControl w:val="0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7318"/>
        </w:tabs>
        <w:suppressAutoHyphens/>
        <w:spacing w:after="0" w:line="265" w:lineRule="auto"/>
        <w:ind w:left="-5"/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</w:pP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  <w:t xml:space="preserve"> </w:t>
      </w: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</w: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  <w:t xml:space="preserve">                                             </w:t>
      </w:r>
      <w:r w:rsidRPr="00AC098E">
        <w:rPr>
          <w:rFonts w:ascii="Times New Roman" w:eastAsia="SimSun" w:hAnsi="Times New Roman" w:cs="Mangal"/>
          <w:kern w:val="1"/>
          <w:sz w:val="20"/>
          <w:szCs w:val="24"/>
          <w:lang w:eastAsia="zh-CN" w:bidi="hi-IN"/>
        </w:rPr>
        <w:tab/>
        <w:t xml:space="preserve">(podpis Wnioskodawcy) </w:t>
      </w:r>
    </w:p>
    <w:p w14:paraId="42B8767D" w14:textId="77777777" w:rsidR="00F472EA" w:rsidRDefault="00F472EA" w:rsidP="00C71553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1E088FAF" w14:textId="77777777" w:rsidR="005B266B" w:rsidRDefault="005B266B" w:rsidP="00C715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93E66C7" w14:textId="77777777" w:rsidR="005B266B" w:rsidRDefault="005B266B" w:rsidP="00C715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274BA572" w14:textId="520BB905" w:rsidR="00C71553" w:rsidRPr="00C71553" w:rsidRDefault="00C71553" w:rsidP="00C7155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71553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lastRenderedPageBreak/>
        <w:t xml:space="preserve">Załącznik nr </w:t>
      </w:r>
      <w:bookmarkStart w:id="4" w:name="_Hlk177463708"/>
      <w:r w:rsidR="005B266B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2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7155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do wniosku </w:t>
      </w:r>
      <w:bookmarkStart w:id="5" w:name="_Hlk177463388"/>
      <w:r w:rsidRPr="00C7155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refundację ze środków Funduszu Pracy kosztów wyposażenia lub doposażenia stanowiska pracy.</w:t>
      </w:r>
    </w:p>
    <w:bookmarkEnd w:id="5"/>
    <w:p w14:paraId="1C16DC0F" w14:textId="77777777" w:rsidR="00C71553" w:rsidRPr="00C71553" w:rsidRDefault="00C71553" w:rsidP="00C7155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404F687" w14:textId="77777777" w:rsidR="00C71553" w:rsidRPr="00C71553" w:rsidRDefault="00C71553" w:rsidP="00C715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ar-SA"/>
        </w:rPr>
      </w:pPr>
      <w:bookmarkStart w:id="6" w:name="_Hlk177464433"/>
      <w:bookmarkEnd w:id="4"/>
      <w:r w:rsidRPr="00C7155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Informacja o przetwarzaniu danych osobowych</w:t>
      </w:r>
      <w:r w:rsidRPr="00C7155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>Wniosek o refundację ze środków Funduszu Pracy kosztów wyposażenia lub doposażenia stanowiska pracy</w:t>
      </w:r>
    </w:p>
    <w:bookmarkEnd w:id="6"/>
    <w:p w14:paraId="3D727308" w14:textId="77777777" w:rsidR="00C71553" w:rsidRPr="00C71553" w:rsidRDefault="00C71553" w:rsidP="00C715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AB3D983" w14:textId="77777777" w:rsidR="00C71553" w:rsidRPr="00C71553" w:rsidRDefault="00C71553" w:rsidP="00C715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W związku z art. 13 ust. 1 i ust. 2 Rozporządzenia Parlamentu Europejskiego i Rady (UE) 2016/679 z dnia 27.04.2016 r.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br/>
        <w:t>w sprawie ochrony osób fizycznych w związku z przetwarzaniem danych osobowych i w sprawie swobodnego przepływu takich danych oraz uchylenia dyrektywy 95/46/WE (dalej jako: RODO), informujemy, że:</w:t>
      </w:r>
    </w:p>
    <w:p w14:paraId="10AC6E1B" w14:textId="4FB7C7DF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administratorem Pani/Pana danych osobowych jest Powiatowy Urząd Pracy 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>w Garwolinie, ul. Mazowiecka 26; 08-400 Garwolin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(dalej jako: PUP). Z administratorem danych można się skontaktować również pod adresem e-mail: 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>sekretariat@pup.garwolin.pl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;</w:t>
      </w:r>
    </w:p>
    <w:p w14:paraId="4208AA6C" w14:textId="794F778F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PUP wyznaczył inspektora ochrony danych, z którym można skontaktować się pod adresem e-mail: </w:t>
      </w:r>
      <w:r w:rsidR="00F472EA">
        <w:rPr>
          <w:rFonts w:ascii="Times New Roman" w:eastAsia="Times New Roman" w:hAnsi="Times New Roman" w:cs="Times New Roman"/>
          <w:sz w:val="18"/>
          <w:szCs w:val="18"/>
          <w:lang w:eastAsia="ar-SA"/>
        </w:rPr>
        <w:t>pguba@pup.garwolin.pl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lub przesyłając korespondencję na adres PUP z dopiskiem „IOD”;</w:t>
      </w:r>
    </w:p>
    <w:p w14:paraId="617EB5F1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dane osobowe pozyskane we wniosku o refundację ze środków Funduszu Pracy kosztów wyposażenia lub doposażenia stanowiska pracy będą przetwarzane w celu rozpatrzenia wniosku i wykonania umowy w zakresie refundacji kosztów wyposażenia i doposażenia stanowiska pracy;</w:t>
      </w:r>
    </w:p>
    <w:p w14:paraId="5516CE0B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podstawę prawną przetwarzania danych stanowią:</w:t>
      </w:r>
    </w:p>
    <w:p w14:paraId="66EB609F" w14:textId="77777777" w:rsidR="00C71553" w:rsidRPr="00C71553" w:rsidRDefault="00C71553" w:rsidP="00C71553">
      <w:pPr>
        <w:numPr>
          <w:ilvl w:val="0"/>
          <w:numId w:val="28"/>
        </w:numPr>
        <w:suppressAutoHyphens/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art. 6 ust. 1 lit. c RODO, tj. przetwarzanie jest niezbędne do wypełnienia obowiązku prawnego ciążącego na administratorze – w związku z zapisami ustawy z dnia 20 kwietnia 2004 r. o promocji zatrudnienia 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br/>
        <w:t>i instytucjach rynku pracy, Rozporządzenia Ministra Pracy i Polityki Społecznej z dnia z dnia 14 lipca 2017 r. w sprawie dokonywania z Funduszu Pracy refundacji kosztów wyposażenia lub doposażenia stanowiska pracy oraz przyznawania środków na podjęcie działalności gospodarczej oraz ustawy z dnia 30 kwietnia 2004 r. o postępowaniu w sprawach dotyczących pomocy publicznej;</w:t>
      </w:r>
    </w:p>
    <w:p w14:paraId="6EE6B1CA" w14:textId="77777777" w:rsidR="00C71553" w:rsidRPr="00C71553" w:rsidRDefault="00C71553" w:rsidP="00C71553">
      <w:pPr>
        <w:numPr>
          <w:ilvl w:val="0"/>
          <w:numId w:val="28"/>
        </w:numPr>
        <w:suppressAutoHyphens/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art. 6 ust. 1 lit. e RODO, tj. przetwarzanie jest niezbędne do wykonania zadania realizowanego 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br/>
        <w:t xml:space="preserve">w interesie publicznym, które zostało powierzone Administratorowi. Zadanie dotyczy udzielenia refundacji kosztów wyposażenia lub doposażenia stanowiska pracy zgodnie z regułami dokonywania wydatków publicznych, tj. w sposób celowy i oszczędny, z zachowaniem zasad uzyskiwania najlepszych efektów z danych nakładów oraz optymalnego doboru metod i środków służących osiągnięciu założonych celów, a także w sposób umożliwiający terminową realizację zadań, 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br/>
        <w:t>o czym mówi art. 44 ust. 3 ustawy z dnia 27 sierpnia 2009 r. o finansach publicznych;</w:t>
      </w:r>
    </w:p>
    <w:p w14:paraId="233F8028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Pani/Pana dane osobowe nie będą przekazywane innym podmiotom, z wyjątkiem podmiotów uprawnionych do ich przetwarzania na podstawie przepisów obowiązującego prawa, innych instytucji rynku pracy oraz podmiotów realizujących usługi, które są niezbędne do bieżącego funkcjonowania, z którymi PUP zawarł umowy powierzenia przetwarzania danych, zgodnie z art. 28 RODO – dostawca usług hostingowych, obsługa prawna oraz ochrony danych, wsparcie techniczne ze strony wykonawcy systemu Syriusz. Administrator nie będzie przekazywał Pani/Pana danych osobowych do państwa trzeciego lub do organizacji międzynarodowej;</w:t>
      </w:r>
    </w:p>
    <w:p w14:paraId="5624360D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Pani/Pana dane osobowe będą przechowywane w sposób zapewniający poufność, integralność oraz dostępność zgodnie 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br/>
        <w:t>z obowiązującą ustawą z dnia 14 lipca 1983 r. o narodowym zasobie archiwalnym i archiwach, a okres przetwarzania Państwa danych osobowych uzależniony jest od obowiązujących przepisów prawa w oparciu o które realizujemy nasze obowiązki, jak również od okresu wynikającego z przyjętego w PUP jednolitego rzeczowego wykazu akt;</w:t>
      </w:r>
    </w:p>
    <w:p w14:paraId="463A816A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posiada Pani/Pan:</w:t>
      </w:r>
    </w:p>
    <w:p w14:paraId="4D83A08A" w14:textId="77777777" w:rsidR="00C71553" w:rsidRPr="00C71553" w:rsidRDefault="00C71553" w:rsidP="00C71553">
      <w:pPr>
        <w:numPr>
          <w:ilvl w:val="0"/>
          <w:numId w:val="27"/>
        </w:numPr>
        <w:suppressAutoHyphens/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prawo dostępu do Pani/Pana danych osobowych, zgodnie z art. 15 RODO,</w:t>
      </w:r>
    </w:p>
    <w:p w14:paraId="4DB2B097" w14:textId="77777777" w:rsidR="00C71553" w:rsidRPr="00C71553" w:rsidRDefault="00C71553" w:rsidP="00C71553">
      <w:pPr>
        <w:numPr>
          <w:ilvl w:val="0"/>
          <w:numId w:val="27"/>
        </w:numPr>
        <w:suppressAutoHyphens/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prawo do sprostowania Pani/Pana danych osobowych, zgodnie z art. 16 RODO,</w:t>
      </w:r>
    </w:p>
    <w:p w14:paraId="5B2D5E41" w14:textId="77777777" w:rsidR="00C71553" w:rsidRPr="00C71553" w:rsidRDefault="00C71553" w:rsidP="00C71553">
      <w:pPr>
        <w:numPr>
          <w:ilvl w:val="0"/>
          <w:numId w:val="27"/>
        </w:numPr>
        <w:suppressAutoHyphens/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prawo do usunięcia danych osobowych, zgodnie z art. 17 RODO, jednakże z zastrzeżeniem przypadków, o których mowa w art. 17 ust. 1 oraz 3 RODO,</w:t>
      </w:r>
    </w:p>
    <w:p w14:paraId="7685D5CD" w14:textId="77777777" w:rsidR="00C71553" w:rsidRPr="00C71553" w:rsidRDefault="00C71553" w:rsidP="00C71553">
      <w:pPr>
        <w:numPr>
          <w:ilvl w:val="0"/>
          <w:numId w:val="27"/>
        </w:numPr>
        <w:suppressAutoHyphens/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prawo żądania od Administratora ograniczenia przetwarzania danych osobowych, zgodnie art. 18 RODO, jednakże                              z zastrzeżeniem przypadków, o których mowa w art. 18 ust. 2 RODO,</w:t>
      </w:r>
    </w:p>
    <w:p w14:paraId="076812C9" w14:textId="77777777" w:rsidR="00C71553" w:rsidRPr="00C71553" w:rsidRDefault="00C71553" w:rsidP="00C71553">
      <w:pPr>
        <w:numPr>
          <w:ilvl w:val="0"/>
          <w:numId w:val="27"/>
        </w:numPr>
        <w:suppressAutoHyphens/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prawo sprzeciwu, </w:t>
      </w:r>
      <w:r w:rsidRPr="00C71553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wobec przetwarzania Pani/Pana danych osobowych, zgodnie z art. 21 RODO,</w:t>
      </w:r>
    </w:p>
    <w:p w14:paraId="3EA55F7E" w14:textId="77777777" w:rsidR="00C71553" w:rsidRPr="00C71553" w:rsidRDefault="00C71553" w:rsidP="00C71553">
      <w:pPr>
        <w:numPr>
          <w:ilvl w:val="0"/>
          <w:numId w:val="27"/>
        </w:numPr>
        <w:suppressAutoHyphens/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prawo do wniesienia skargi do organu nadzorczego – Prezesa Urzędu Ochrony Danych Osobowych na adres ul. </w:t>
      </w:r>
      <w:r w:rsidRPr="00C71553">
        <w:rPr>
          <w:rFonts w:ascii="Times New Roman" w:eastAsia="Calibri" w:hAnsi="Times New Roman" w:cs="Times New Roman"/>
          <w:sz w:val="20"/>
          <w:szCs w:val="20"/>
        </w:rPr>
        <w:t>Stawki 2, 00-193 Warszawa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, jeżeli uzna Pani/Pan, że dane przetwarzane są w sposób niezgodny z obowiązującym prawem w zakresie ochrony danych</w:t>
      </w:r>
    </w:p>
    <w:p w14:paraId="694D40A2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nie przysługuje Pani/Panu prawo do przenoszenia danych osobowych, zgodnie z art. 20 RODO, z uwagi na to, że przetwarzanie nie odbywa się w sposób zautomatyzowany;</w:t>
      </w:r>
    </w:p>
    <w:p w14:paraId="53B57B37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podanie przez Panią/Pana danych jest niezbędne do wykonania zadania realizowanego w interesie publicznym powierzonego Administratorowi, o którym mowa w pkt. 4 niniejszej informacji;</w:t>
      </w:r>
    </w:p>
    <w:p w14:paraId="7444CA30" w14:textId="77777777" w:rsidR="00C71553" w:rsidRPr="00C71553" w:rsidRDefault="00C71553" w:rsidP="00C71553">
      <w:pPr>
        <w:numPr>
          <w:ilvl w:val="0"/>
          <w:numId w:val="26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bookmarkStart w:id="7" w:name="_Hlk515005102"/>
      <w:r w:rsidRPr="00C71553">
        <w:rPr>
          <w:rFonts w:ascii="Times New Roman" w:eastAsia="Times New Roman" w:hAnsi="Times New Roman" w:cs="Times New Roman"/>
          <w:sz w:val="18"/>
          <w:szCs w:val="18"/>
          <w:lang w:eastAsia="ar-SA"/>
        </w:rPr>
        <w:t>Pani/Pana dane osobowe nie będą wykorzystane do podejmowania decyzji, które opierają się wyłącznie na zautomatyzowanym przetwarzaniu, w tym profilowaniu.</w:t>
      </w:r>
      <w:bookmarkEnd w:id="7"/>
    </w:p>
    <w:p w14:paraId="0E0D9225" w14:textId="77777777" w:rsidR="00C71553" w:rsidRPr="00C71553" w:rsidRDefault="00C71553" w:rsidP="00C71553">
      <w:pPr>
        <w:suppressAutoHyphens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14:paraId="39AC4EEA" w14:textId="77777777" w:rsidR="00C71553" w:rsidRPr="00C71553" w:rsidRDefault="00C71553" w:rsidP="00C71553">
      <w:pPr>
        <w:suppressAutoHyphens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14:paraId="77289598" w14:textId="77777777" w:rsidR="005B266B" w:rsidRDefault="005B266B" w:rsidP="00C71553">
      <w:pPr>
        <w:suppressAutoHyphens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14:paraId="73BE48D9" w14:textId="77777777" w:rsidR="005B266B" w:rsidRDefault="005B266B" w:rsidP="00C71553">
      <w:pPr>
        <w:suppressAutoHyphens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</w:p>
    <w:p w14:paraId="225C26B3" w14:textId="6AFFD5E9" w:rsidR="00C71553" w:rsidRPr="00C71553" w:rsidRDefault="00C71553" w:rsidP="00C71553">
      <w:pPr>
        <w:suppressAutoHyphens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C71553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 xml:space="preserve">Potwierdzam własnoręcznym podpisem prawdziwości powyższych informacji. </w:t>
      </w:r>
    </w:p>
    <w:p w14:paraId="444563A3" w14:textId="77777777" w:rsidR="00C71553" w:rsidRPr="00C71553" w:rsidRDefault="00C71553" w:rsidP="00C71553">
      <w:pPr>
        <w:tabs>
          <w:tab w:val="num" w:pos="0"/>
        </w:tabs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</w:p>
    <w:p w14:paraId="350C506A" w14:textId="77777777" w:rsidR="00C71553" w:rsidRPr="00C71553" w:rsidRDefault="00C71553" w:rsidP="00C71553">
      <w:pPr>
        <w:tabs>
          <w:tab w:val="num" w:pos="0"/>
        </w:tabs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</w:p>
    <w:p w14:paraId="0EDA5853" w14:textId="77777777" w:rsidR="005B266B" w:rsidRDefault="00C71553" w:rsidP="00C71553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 xml:space="preserve">                                                                           </w:t>
      </w:r>
    </w:p>
    <w:p w14:paraId="329AC444" w14:textId="77777777" w:rsidR="005B266B" w:rsidRDefault="005B266B" w:rsidP="00C71553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</w:p>
    <w:p w14:paraId="15B608E2" w14:textId="77777777" w:rsidR="005B266B" w:rsidRDefault="005B266B" w:rsidP="00C71553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</w:p>
    <w:p w14:paraId="3475B113" w14:textId="750A7187" w:rsidR="00C71553" w:rsidRPr="00C71553" w:rsidRDefault="005B266B" w:rsidP="00C71553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ab/>
      </w:r>
      <w:r w:rsidR="00C71553" w:rsidRPr="00C71553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 xml:space="preserve">  …………………..……...…….…………………………………………..                                                                                                                               </w:t>
      </w:r>
    </w:p>
    <w:p w14:paraId="2216F315" w14:textId="0DCFA464" w:rsidR="00C71553" w:rsidRPr="00C71553" w:rsidRDefault="00C71553" w:rsidP="00C71553">
      <w:pPr>
        <w:tabs>
          <w:tab w:val="num" w:pos="0"/>
        </w:tabs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C71553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 xml:space="preserve">                                                                       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   </w:t>
      </w:r>
      <w:r w:rsidRPr="00C71553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 xml:space="preserve">      </w:t>
      </w:r>
      <w:r w:rsidR="005B266B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>(</w:t>
      </w:r>
      <w:r w:rsidRPr="00C71553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>podpis wnioskodawcy</w:t>
      </w:r>
      <w:r w:rsidR="005B266B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>)</w:t>
      </w:r>
      <w:r w:rsidRPr="00C71553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ab/>
      </w:r>
    </w:p>
    <w:p w14:paraId="327C1D66" w14:textId="77777777" w:rsidR="00AC098E" w:rsidRPr="00C71553" w:rsidRDefault="00AC098E" w:rsidP="00AC098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01B2E255" w14:textId="77777777" w:rsidR="00047A4F" w:rsidRDefault="00047A4F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13C047DC" w14:textId="77777777" w:rsidR="00C7246F" w:rsidRDefault="00C7246F" w:rsidP="005B2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bookmarkStart w:id="8" w:name="_Hlk177464543"/>
      <w:bookmarkStart w:id="9" w:name="_Hlk177464970"/>
    </w:p>
    <w:p w14:paraId="359F88E0" w14:textId="77777777" w:rsidR="00C7246F" w:rsidRDefault="00C7246F" w:rsidP="005B2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</w:p>
    <w:p w14:paraId="5910B60F" w14:textId="5291921F" w:rsidR="005B266B" w:rsidRPr="00C71553" w:rsidRDefault="00E73959" w:rsidP="005B26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73959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lastRenderedPageBreak/>
        <w:t>Załącznik</w:t>
      </w:r>
      <w:r w:rsidR="008118DC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nr</w:t>
      </w:r>
      <w:r w:rsidRPr="00E73959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3</w:t>
      </w:r>
      <w:r w:rsidR="005B266B" w:rsidRPr="00C7155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5B266B" w:rsidRPr="00C7155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bookmarkEnd w:id="8"/>
    <w:p w14:paraId="712534F6" w14:textId="77777777" w:rsidR="005B266B" w:rsidRPr="00C71553" w:rsidRDefault="005B266B" w:rsidP="005B266B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9"/>
    <w:p w14:paraId="158CD184" w14:textId="3B6DC790" w:rsidR="00E73959" w:rsidRPr="00E73959" w:rsidRDefault="00E73959" w:rsidP="005B2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7834986C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OŚWIADCZENIE PORĘCZYCIELA</w:t>
      </w:r>
    </w:p>
    <w:p w14:paraId="14C86DBC" w14:textId="77777777" w:rsidR="00E73959" w:rsidRPr="00E73959" w:rsidRDefault="00E73959" w:rsidP="00E73959">
      <w:pPr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68267A92" w14:textId="77777777" w:rsidR="00E73959" w:rsidRPr="00E73959" w:rsidRDefault="00E73959" w:rsidP="00E73959">
      <w:pPr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27391280" w14:textId="0C061B30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</w:t>
      </w:r>
      <w:r w:rsidR="00BA7A2A">
        <w:rPr>
          <w:rFonts w:ascii="Times New Roman" w:eastAsia="Times New Roman" w:hAnsi="Times New Roman" w:cs="Times New Roman"/>
          <w:sz w:val="24"/>
          <w:szCs w:val="24"/>
          <w:lang w:eastAsia="zh-CN"/>
        </w:rPr>
        <w:t>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     stan cywilny .........</w:t>
      </w:r>
      <w:r w:rsidR="00BA7A2A">
        <w:rPr>
          <w:rFonts w:ascii="Times New Roman" w:eastAsia="Times New Roman" w:hAnsi="Times New Roman" w:cs="Times New Roman"/>
          <w:sz w:val="24"/>
          <w:szCs w:val="24"/>
          <w:lang w:eastAsia="zh-CN"/>
        </w:rPr>
        <w:t>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</w:t>
      </w:r>
      <w:r w:rsidR="00BA7A2A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</w:t>
      </w:r>
      <w:r w:rsidR="00BA7A2A">
        <w:rPr>
          <w:rFonts w:ascii="Times New Roman" w:eastAsia="Times New Roman" w:hAnsi="Times New Roman" w:cs="Times New Roman"/>
          <w:sz w:val="24"/>
          <w:szCs w:val="24"/>
          <w:lang w:eastAsia="zh-CN"/>
        </w:rPr>
        <w:t>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          ..........</w:t>
      </w:r>
      <w:r w:rsidR="00BA7A2A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</w:t>
      </w:r>
    </w:p>
    <w:p w14:paraId="53877BB6" w14:textId="12B9FDB0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( nazwisko i imię</w:t>
      </w:r>
      <w:r w:rsidR="005B266B">
        <w:rPr>
          <w:rFonts w:ascii="Times New Roman" w:eastAsia="Times New Roman" w:hAnsi="Times New Roman" w:cs="Times New Roman"/>
          <w:sz w:val="20"/>
          <w:szCs w:val="20"/>
          <w:lang w:eastAsia="zh-CN"/>
        </w:rPr>
        <w:t>/nazwa)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</w:t>
      </w:r>
      <w:r w:rsidR="00BA7A2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(imię ojca)</w:t>
      </w:r>
    </w:p>
    <w:p w14:paraId="0FA1CC56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4D28C334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2FD57211" w14:textId="52E5D49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................................................                                                   ........................................</w:t>
      </w:r>
      <w:r w:rsidR="00BA7A2A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</w:t>
      </w:r>
      <w:r w:rsidR="00F672C2">
        <w:rPr>
          <w:rFonts w:ascii="Times New Roman" w:eastAsia="Times New Roman" w:hAnsi="Times New Roman" w:cs="Times New Roman"/>
          <w:sz w:val="20"/>
          <w:szCs w:val="20"/>
          <w:lang w:eastAsia="zh-CN"/>
        </w:rPr>
        <w:t>.....</w:t>
      </w:r>
      <w:r w:rsidR="00BA7A2A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</w:t>
      </w:r>
    </w:p>
    <w:p w14:paraId="2A85B74A" w14:textId="52F272B4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(data  urodzenia)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  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F672C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(adres zamieszkania)</w:t>
      </w:r>
    </w:p>
    <w:p w14:paraId="66D565CD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23AF5419" w14:textId="7C9FC55C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........................................................................                           ............................................</w:t>
      </w:r>
      <w:r w:rsidR="00F672C2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....................................</w:t>
      </w:r>
    </w:p>
    <w:p w14:paraId="183A08C5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(seria i nr dowodu osobistego / data ważności)           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         </w:t>
      </w:r>
    </w:p>
    <w:p w14:paraId="056F1E33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12E63996" w14:textId="5DE59815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…....................</w:t>
      </w:r>
      <w:r w:rsidR="00F672C2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</w:t>
      </w:r>
    </w:p>
    <w:p w14:paraId="253BE5AB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(nr telefonu)</w:t>
      </w:r>
    </w:p>
    <w:p w14:paraId="05E6911D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7959BDA7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921"/>
      </w:tblGrid>
      <w:tr w:rsidR="00E73959" w:rsidRPr="00E73959" w14:paraId="42FE77D1" w14:textId="77777777" w:rsidTr="008C76FB">
        <w:trPr>
          <w:trHeight w:val="56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DB1BF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AC74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9D3C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8CF07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B1D48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F0F8C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45723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F9521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914C4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E6DC2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57B0C" w14:textId="77777777" w:rsidR="00E73959" w:rsidRPr="00E73959" w:rsidRDefault="00E73959" w:rsidP="00E7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37475B87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Nr ewidencyjny PESEL</w:t>
      </w:r>
    </w:p>
    <w:p w14:paraId="478F1246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56BCE52A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Przekazuję następujące informacje: </w:t>
      </w:r>
    </w:p>
    <w:p w14:paraId="27B05F04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b/>
          <w:sz w:val="27"/>
          <w:szCs w:val="27"/>
          <w:lang w:eastAsia="zh-CN"/>
        </w:rPr>
      </w:pPr>
    </w:p>
    <w:p w14:paraId="3439DF5D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1. Jestem zatrudniony </w:t>
      </w:r>
    </w:p>
    <w:p w14:paraId="2B3AD47E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rPr>
          <w:rFonts w:ascii="Courier New" w:eastAsia="Times New Roman" w:hAnsi="Courier New" w:cs="Courier New"/>
          <w:sz w:val="24"/>
          <w:szCs w:val="24"/>
          <w:u w:val="single"/>
          <w:lang w:eastAsia="zh-CN"/>
        </w:rPr>
      </w:pPr>
    </w:p>
    <w:p w14:paraId="0AF6BA39" w14:textId="417CBCE0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........................................................................................................................ </w:t>
      </w:r>
    </w:p>
    <w:p w14:paraId="3652C505" w14:textId="342A5A8D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</w:t>
      </w: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(nazwa i adres  zakładu  prac</w:t>
      </w:r>
      <w:r w:rsidR="00F672C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y)</w:t>
      </w:r>
    </w:p>
    <w:p w14:paraId="205D2005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Moje przeciętne 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miesięczne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dochody netto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ostatnich trzech miesięcy wynoszą:</w:t>
      </w:r>
    </w:p>
    <w:p w14:paraId="2FA21312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Courier New" w:eastAsia="Courier New" w:hAnsi="Courier New" w:cs="Courier New"/>
          <w:sz w:val="20"/>
          <w:szCs w:val="20"/>
          <w:lang w:eastAsia="zh-CN"/>
        </w:rPr>
        <w:t xml:space="preserve"> </w:t>
      </w:r>
    </w:p>
    <w:p w14:paraId="77C2564E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...................................................................................</w:t>
      </w:r>
    </w:p>
    <w:p w14:paraId="7575D416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( kwota wg zaświadczenia wystawionego przez  zakład  pracy)</w:t>
      </w:r>
    </w:p>
    <w:p w14:paraId="4456439B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Courier New" w:eastAsia="Times New Roman" w:hAnsi="Courier New" w:cs="Courier New"/>
          <w:i/>
          <w:sz w:val="20"/>
          <w:szCs w:val="20"/>
          <w:lang w:eastAsia="zh-CN"/>
        </w:rPr>
      </w:pPr>
    </w:p>
    <w:p w14:paraId="3C6C75A3" w14:textId="450EBA51" w:rsidR="00E73959" w:rsidRPr="00E73959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2. Prowadzę działalność gospodarczą w zakresie: 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</w:t>
      </w:r>
    </w:p>
    <w:p w14:paraId="27E9D05F" w14:textId="0D2F05A3" w:rsidR="00E73959" w:rsidRPr="00E73959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FEBA467" w14:textId="33B278AB" w:rsidR="00E73959" w:rsidRPr="00E73959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...................................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............................................................ od dnia ......................................</w:t>
      </w:r>
    </w:p>
    <w:p w14:paraId="1E0EDFBB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Dochód netto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tytułu prowadzenia działalności gospodarczej </w:t>
      </w:r>
    </w:p>
    <w:p w14:paraId="3BA9DA62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E2BA615" w14:textId="512EDD08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w bieżącym roku 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wyniósł:  ..........................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..............................zł.</w:t>
      </w:r>
    </w:p>
    <w:p w14:paraId="6B8F7494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7842D4" w14:textId="5B7B83EF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czego średni </w:t>
      </w:r>
      <w:r w:rsidRPr="00E7395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miesięczny dochód netto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wyniósł  .........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.......................................zł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15A8C2F8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64C52A1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Dochód netto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 tytułu prowadzenia działalności gospodarczej </w:t>
      </w:r>
    </w:p>
    <w:p w14:paraId="390A963F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632CBB9" w14:textId="4C8F9B5F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za rok poprzedni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wyniósł:  .......................................................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..zł.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45BE5412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1AC048A" w14:textId="133823A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czego średni </w:t>
      </w:r>
      <w:r w:rsidRPr="00E7395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miesięczny dochód netto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wyniósł  ...............................................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..zł</w:t>
      </w:r>
      <w:r w:rsidR="00F672C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36FF58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BEEAB4F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(należy dołączyć zaświadczenie z Urzędu Skarbowego potwierdzające dochód lub przychód osiągnięty w roku poprzednim) </w:t>
      </w:r>
    </w:p>
    <w:p w14:paraId="3E2ED575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ab/>
      </w:r>
    </w:p>
    <w:p w14:paraId="25BFC8BD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Prowadzony zakład znajduje się / nie znajduje się* w stanie likwidacji lub upadłości.</w:t>
      </w:r>
    </w:p>
    <w:p w14:paraId="0712AD19" w14:textId="77777777" w:rsidR="00E73959" w:rsidRPr="00E73959" w:rsidRDefault="00E73959" w:rsidP="005B266B">
      <w:pPr>
        <w:tabs>
          <w:tab w:val="left" w:pos="80"/>
          <w:tab w:val="left" w:pos="440"/>
        </w:tabs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ahoma"/>
          <w:sz w:val="24"/>
          <w:szCs w:val="24"/>
          <w:u w:val="single"/>
          <w:lang w:eastAsia="zh-CN"/>
        </w:rPr>
        <w:t>3. Pobieram emeryturę / świadczenie przedemerytalne</w:t>
      </w: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* </w:t>
      </w:r>
    </w:p>
    <w:p w14:paraId="2E6EF198" w14:textId="4CEE9E34" w:rsidR="005B266B" w:rsidRDefault="00E73959" w:rsidP="005B266B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>w kwocie netto</w:t>
      </w:r>
      <w:r w:rsidRPr="00E73959">
        <w:rPr>
          <w:rFonts w:ascii="Times New Roman" w:eastAsia="Times New Roman" w:hAnsi="Times New Roman" w:cs="Tahoma"/>
          <w:sz w:val="24"/>
          <w:szCs w:val="24"/>
          <w:u w:val="single"/>
          <w:lang w:eastAsia="zh-CN"/>
        </w:rPr>
        <w:t>:</w:t>
      </w: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 ............................</w:t>
      </w:r>
      <w:r w:rsidR="00F672C2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..........................................................................</w:t>
      </w: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...............zł. miesięcznie</w:t>
      </w:r>
      <w:r w:rsidR="00F672C2">
        <w:rPr>
          <w:rFonts w:ascii="Times New Roman" w:eastAsia="Times New Roman" w:hAnsi="Times New Roman" w:cs="Tahoma"/>
          <w:sz w:val="24"/>
          <w:szCs w:val="24"/>
          <w:lang w:eastAsia="zh-CN"/>
        </w:rPr>
        <w:t>.</w:t>
      </w:r>
    </w:p>
    <w:p w14:paraId="1DEB3ED0" w14:textId="00A3FEB4" w:rsidR="00E73959" w:rsidRPr="00E73959" w:rsidRDefault="00E73959" w:rsidP="005B266B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ahoma"/>
          <w:sz w:val="24"/>
          <w:szCs w:val="24"/>
          <w:u w:val="single"/>
          <w:lang w:eastAsia="zh-CN"/>
        </w:rPr>
        <w:lastRenderedPageBreak/>
        <w:t>4. Pobieram rentę</w:t>
      </w: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 xml:space="preserve">  </w:t>
      </w:r>
    </w:p>
    <w:p w14:paraId="64D586D4" w14:textId="77777777" w:rsidR="00E73959" w:rsidRPr="00E73959" w:rsidRDefault="00E73959" w:rsidP="00E73959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24"/>
          <w:lang w:eastAsia="zh-CN"/>
        </w:rPr>
      </w:pPr>
    </w:p>
    <w:p w14:paraId="6EA267FA" w14:textId="75EB087F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>w kwocie netto: ..........................</w:t>
      </w:r>
      <w:r w:rsidR="00F672C2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..........................................................</w:t>
      </w: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>...........</w:t>
      </w:r>
      <w:r w:rsidR="00F672C2">
        <w:rPr>
          <w:rFonts w:ascii="Times New Roman" w:eastAsia="Times New Roman" w:hAnsi="Times New Roman" w:cs="Tahoma"/>
          <w:sz w:val="24"/>
          <w:szCs w:val="24"/>
          <w:lang w:eastAsia="zh-CN"/>
        </w:rPr>
        <w:t>.........</w:t>
      </w: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>......zł. miesięcznie</w:t>
      </w:r>
      <w:r w:rsidR="00F672C2">
        <w:rPr>
          <w:rFonts w:ascii="Times New Roman" w:eastAsia="Times New Roman" w:hAnsi="Times New Roman" w:cs="Tahoma"/>
          <w:sz w:val="24"/>
          <w:szCs w:val="24"/>
          <w:lang w:eastAsia="zh-CN"/>
        </w:rPr>
        <w:t>.</w:t>
      </w:r>
    </w:p>
    <w:p w14:paraId="677BD06A" w14:textId="77777777" w:rsidR="00E73959" w:rsidRPr="00E73959" w:rsidRDefault="00E73959" w:rsidP="00E7395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ahoma"/>
          <w:sz w:val="24"/>
          <w:szCs w:val="24"/>
          <w:lang w:eastAsia="zh-CN"/>
        </w:rPr>
      </w:pPr>
    </w:p>
    <w:p w14:paraId="13F7503F" w14:textId="560C552F" w:rsidR="00E73959" w:rsidRPr="00E73959" w:rsidRDefault="00E73959" w:rsidP="00E73959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>Prawo do renty ustalone mam do dnia ..............................</w:t>
      </w:r>
      <w:r w:rsidR="00F672C2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................................................</w:t>
      </w:r>
      <w:r w:rsidRPr="00E73959">
        <w:rPr>
          <w:rFonts w:ascii="Times New Roman" w:eastAsia="Times New Roman" w:hAnsi="Times New Roman" w:cs="Tahoma"/>
          <w:sz w:val="24"/>
          <w:szCs w:val="24"/>
          <w:lang w:eastAsia="zh-CN"/>
        </w:rPr>
        <w:t>.....................</w:t>
      </w:r>
    </w:p>
    <w:p w14:paraId="11CE3D48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3011B612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 Moje 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aktualne</w:t>
      </w:r>
      <w:r w:rsidRPr="00E7395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zobowiązania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finansowe w złotych obejmują: </w:t>
      </w:r>
    </w:p>
    <w:p w14:paraId="32828BE2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53D318B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UWAGA!  </w:t>
      </w:r>
      <w:r w:rsidRPr="00E73959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  <w:t>(w przypadku braku zobowiązań, wpisać w tabeli:   „nie dotyczy”)</w:t>
      </w:r>
    </w:p>
    <w:p w14:paraId="27A29689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</w:pPr>
    </w:p>
    <w:p w14:paraId="2375D4F9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134"/>
        <w:gridCol w:w="1191"/>
        <w:gridCol w:w="1125"/>
        <w:gridCol w:w="1191"/>
        <w:gridCol w:w="1724"/>
        <w:gridCol w:w="1655"/>
      </w:tblGrid>
      <w:tr w:rsidR="00E73959" w:rsidRPr="00E73959" w14:paraId="15F2D127" w14:textId="77777777" w:rsidTr="008C76FB">
        <w:trPr>
          <w:tblHeader/>
        </w:trPr>
        <w:tc>
          <w:tcPr>
            <w:tcW w:w="18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7A7807B4" w14:textId="77777777" w:rsidR="00E73959" w:rsidRPr="00A7743E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Wyszczególnienie</w:t>
            </w: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69CC8DE2" w14:textId="77777777" w:rsidR="00E73959" w:rsidRPr="00A7743E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Bank</w:t>
            </w: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676BFCED" w14:textId="77777777" w:rsidR="00E73959" w:rsidRPr="00A7743E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Kwota</w:t>
            </w:r>
          </w:p>
        </w:tc>
        <w:tc>
          <w:tcPr>
            <w:tcW w:w="11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34D30A88" w14:textId="77777777" w:rsidR="00E73959" w:rsidRPr="00A7743E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Data udzielenia</w:t>
            </w: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1F47D59B" w14:textId="77777777" w:rsidR="00E73959" w:rsidRPr="00A7743E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Termin spłaty</w:t>
            </w:r>
          </w:p>
        </w:tc>
        <w:tc>
          <w:tcPr>
            <w:tcW w:w="17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21DA58C1" w14:textId="77777777" w:rsidR="00E73959" w:rsidRPr="00A7743E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Wysokość miesięcznej raty</w:t>
            </w:r>
          </w:p>
        </w:tc>
        <w:tc>
          <w:tcPr>
            <w:tcW w:w="16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08B957E" w14:textId="77777777" w:rsidR="00E73959" w:rsidRPr="00A7743E" w:rsidRDefault="00E73959" w:rsidP="00E73959">
            <w:pPr>
              <w:suppressAutoHyphens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Zabezpieczenie</w:t>
            </w:r>
          </w:p>
        </w:tc>
      </w:tr>
      <w:tr w:rsidR="00E73959" w:rsidRPr="00E73959" w14:paraId="2F309C4B" w14:textId="77777777" w:rsidTr="008C76FB">
        <w:tc>
          <w:tcPr>
            <w:tcW w:w="18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1F4E787F" w14:textId="77777777" w:rsidR="00E73959" w:rsidRPr="00A7743E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Kredyt/</w:t>
            </w:r>
          </w:p>
          <w:p w14:paraId="207163E0" w14:textId="77777777" w:rsidR="00E73959" w:rsidRPr="00A7743E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Pożyczka</w:t>
            </w: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391143A5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665CDE6A" w14:textId="77777777" w:rsidR="00E73959" w:rsidRPr="00A7743E" w:rsidRDefault="00E73959" w:rsidP="00E73959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13CD81AB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4DF44BF2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3012600D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7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4BFBA418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0FD3109A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73959" w:rsidRPr="00E73959" w14:paraId="4F9E7E5C" w14:textId="77777777" w:rsidTr="008C76FB">
        <w:trPr>
          <w:trHeight w:val="510"/>
        </w:trPr>
        <w:tc>
          <w:tcPr>
            <w:tcW w:w="18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76E8B37F" w14:textId="77777777" w:rsidR="00E73959" w:rsidRPr="00A7743E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7743E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Inne:</w:t>
            </w: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83B0F90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6CD0EE09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14:paraId="2648D099" w14:textId="77777777" w:rsidR="00E73959" w:rsidRPr="00A7743E" w:rsidRDefault="00E73959" w:rsidP="00E73959">
            <w:pPr>
              <w:suppressAutoHyphens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27744D7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9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4498BBFB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72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327057CA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65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1AE49E6D" w14:textId="77777777" w:rsidR="00E73959" w:rsidRPr="00A7743E" w:rsidRDefault="00E73959" w:rsidP="00E73959">
            <w:pPr>
              <w:suppressAutoHyphens/>
              <w:snapToGrid w:val="0"/>
              <w:spacing w:after="119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</w:tbl>
    <w:p w14:paraId="70EC33D3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308D2017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6.Udzieliłem następujących poręczeń: </w:t>
      </w:r>
    </w:p>
    <w:p w14:paraId="3114D545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746736A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UWAGA!  </w:t>
      </w:r>
      <w:r w:rsidRPr="00E73959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  <w:t>( przypadku braku zobowiązań  wpisać w tabeli:   „nie dotyczy”)</w:t>
      </w:r>
    </w:p>
    <w:p w14:paraId="34C65797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</w:pPr>
    </w:p>
    <w:p w14:paraId="381B0A88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zh-CN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2"/>
        <w:gridCol w:w="2462"/>
        <w:gridCol w:w="2462"/>
        <w:gridCol w:w="2654"/>
      </w:tblGrid>
      <w:tr w:rsidR="00E73959" w:rsidRPr="00E73959" w14:paraId="72529C73" w14:textId="77777777" w:rsidTr="009A2BC2">
        <w:trPr>
          <w:trHeight w:val="375"/>
          <w:tblHeader/>
        </w:trPr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006FD29C" w14:textId="77777777" w:rsidR="00E73959" w:rsidRPr="009A2BC2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2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Za kogo</w:t>
            </w:r>
          </w:p>
          <w:p w14:paraId="5CEF5DEC" w14:textId="77777777" w:rsidR="00E73959" w:rsidRPr="009A2BC2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65F309DD" w14:textId="77777777" w:rsidR="00E73959" w:rsidRPr="009A2BC2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2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Na czyją rzecz </w:t>
            </w:r>
          </w:p>
        </w:tc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37CE5481" w14:textId="77777777" w:rsidR="00E73959" w:rsidRPr="009A2BC2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2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Kwota w złotych</w:t>
            </w:r>
          </w:p>
          <w:p w14:paraId="018C9DF4" w14:textId="77777777" w:rsidR="00E73959" w:rsidRPr="009A2BC2" w:rsidRDefault="00E73959" w:rsidP="00E739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0A9438E4" w14:textId="77777777" w:rsidR="00E73959" w:rsidRPr="009A2BC2" w:rsidRDefault="00E73959" w:rsidP="00E739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73572C7D" w14:textId="77777777" w:rsidR="00E73959" w:rsidRPr="009A2BC2" w:rsidRDefault="00E73959" w:rsidP="00E739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A2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Data wygaśnięcia zobowiązania</w:t>
            </w:r>
          </w:p>
        </w:tc>
      </w:tr>
      <w:tr w:rsidR="009A2BC2" w:rsidRPr="00E73959" w14:paraId="5667EA1E" w14:textId="77777777" w:rsidTr="009A2BC2">
        <w:trPr>
          <w:trHeight w:val="408"/>
          <w:tblHeader/>
        </w:trPr>
        <w:tc>
          <w:tcPr>
            <w:tcW w:w="2462" w:type="dxa"/>
            <w:tcBorders>
              <w:top w:val="thickThinLargeGap" w:sz="6" w:space="0" w:color="C0C0C0"/>
              <w:left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609A1DB7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tcBorders>
              <w:left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1372ED98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vMerge w:val="restart"/>
            <w:tcBorders>
              <w:left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3B119A37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vMerge w:val="restart"/>
            <w:tcBorders>
              <w:left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2D55FA16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</w:tr>
      <w:tr w:rsidR="009A2BC2" w:rsidRPr="00E73959" w14:paraId="60FA2523" w14:textId="77777777" w:rsidTr="009A2BC2">
        <w:trPr>
          <w:trHeight w:val="1058"/>
          <w:tblHeader/>
        </w:trPr>
        <w:tc>
          <w:tcPr>
            <w:tcW w:w="2462" w:type="dxa"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8D5D119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1DC39030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vMerge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727F4EB0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vMerge/>
            <w:tcBorders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18FA9A32" w14:textId="77777777" w:rsidR="009A2BC2" w:rsidRPr="00E73959" w:rsidRDefault="009A2BC2" w:rsidP="00E73959">
            <w:pPr>
              <w:suppressAutoHyphens/>
              <w:snapToGrid w:val="0"/>
              <w:spacing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14:paraId="7884F31B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6F4D65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7. Stosunki majątkowe małżonków: wspólność / rozdzielność majątkowa *</w:t>
      </w:r>
    </w:p>
    <w:p w14:paraId="0BF8D577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zh-CN"/>
        </w:rPr>
      </w:pPr>
    </w:p>
    <w:p w14:paraId="6421EB6D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Pr="00E73959">
        <w:rPr>
          <w:rFonts w:ascii="Courier New" w:eastAsia="Times New Roman" w:hAnsi="Courier New" w:cs="Courier New"/>
          <w:b/>
          <w:sz w:val="20"/>
          <w:szCs w:val="20"/>
          <w:lang w:eastAsia="zh-CN"/>
        </w:rPr>
        <w:t>.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Oświadczam, że nie posiadam żadnych zaległych zobowiązań o charakterze cywilno-prawnym jak i o charakterze administracyjno-prawnym, jednocześnie oświadczam, że nie toczy się wobec mnie postępowanie egzekucyjne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0451B375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9. Nie jestem dłużnikiem Funduszu Pracy oraz nie jestem zobowiązany z tytułu poręczenia dłużnikowi Funduszu Pracy.</w:t>
      </w:r>
    </w:p>
    <w:p w14:paraId="317668CD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>Prawdziwość podanych w oświadczeniu  danych stwierdzam własnoręcznym podpisem  Zawarte  w   niniejszym            oświadczeniu dane udostępniam dobrowolnie Powiatowemu Urzędowi Pracy w Garwolinie, udzielając zgody na ich przetwarzanie niezbędne dla zawarcia i wykonania umowy o przyznanie jednorazowych środków na podjęcie działalności gospodarczej.</w:t>
      </w:r>
    </w:p>
    <w:p w14:paraId="269F47F5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798406B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36EC2E7A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</w:p>
    <w:p w14:paraId="1DBFBD7D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.................................................................................</w:t>
      </w:r>
    </w:p>
    <w:p w14:paraId="5FD51C9B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73959">
        <w:rPr>
          <w:rFonts w:ascii="Courier New" w:eastAsia="Courier New" w:hAnsi="Courier New" w:cs="Courier New"/>
          <w:i/>
          <w:sz w:val="20"/>
          <w:szCs w:val="20"/>
          <w:lang w:eastAsia="zh-CN"/>
        </w:rPr>
        <w:t xml:space="preserve">                                      </w:t>
      </w: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(data i czytelny podpis  poręczyciela)        </w:t>
      </w:r>
    </w:p>
    <w:p w14:paraId="0DB748FE" w14:textId="77777777" w:rsidR="00E73959" w:rsidRPr="00E73959" w:rsidRDefault="00E73959" w:rsidP="00E73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E73959">
        <w:rPr>
          <w:rFonts w:ascii="Courier New" w:eastAsia="Courier New" w:hAnsi="Courier New" w:cs="Courier New"/>
          <w:i/>
          <w:sz w:val="20"/>
          <w:szCs w:val="20"/>
          <w:lang w:eastAsia="zh-CN"/>
        </w:rPr>
        <w:t xml:space="preserve">  </w:t>
      </w:r>
      <w:r w:rsidRPr="00E73959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*niepotrzebne skreślić</w:t>
      </w:r>
    </w:p>
    <w:p w14:paraId="38BC797B" w14:textId="77777777" w:rsidR="009A2BC2" w:rsidRDefault="009A2BC2" w:rsidP="000721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</w:p>
    <w:p w14:paraId="130DC8E3" w14:textId="77777777" w:rsidR="009A2BC2" w:rsidRDefault="009A2BC2" w:rsidP="000721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</w:p>
    <w:p w14:paraId="4859C95B" w14:textId="77777777" w:rsidR="009A2BC2" w:rsidRDefault="009A2BC2" w:rsidP="000721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</w:p>
    <w:p w14:paraId="71596361" w14:textId="77777777" w:rsidR="009A2BC2" w:rsidRDefault="009A2BC2" w:rsidP="000721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</w:p>
    <w:p w14:paraId="52F247B6" w14:textId="378E838C" w:rsidR="00072142" w:rsidRPr="00C71553" w:rsidRDefault="00072142" w:rsidP="000721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73959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lastRenderedPageBreak/>
        <w:t>Załącznik</w:t>
      </w:r>
      <w:r w:rsidR="008118DC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nr</w:t>
      </w:r>
      <w:r w:rsidRPr="00E73959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>4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7155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p w14:paraId="33B5E1F7" w14:textId="77777777" w:rsidR="00072142" w:rsidRPr="00C71553" w:rsidRDefault="00072142" w:rsidP="0007214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C9550EA" w14:textId="4BF3F254" w:rsidR="00D969E8" w:rsidRPr="00C71553" w:rsidRDefault="00D969E8" w:rsidP="000721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C7155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Informacja o przetwarzaniu danych osobowych</w:t>
      </w:r>
      <w:r w:rsidRPr="00C7155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>Wniosek o refundację ze środków Funduszu Pracy kosztów wyposażenia lub doposażenia stanowiska pracy</w:t>
      </w:r>
    </w:p>
    <w:p w14:paraId="715E2444" w14:textId="4CE9090C" w:rsidR="00E73959" w:rsidRPr="00E73959" w:rsidRDefault="00E73959" w:rsidP="00D969E8">
      <w:pPr>
        <w:suppressAutoHyphens/>
        <w:spacing w:after="119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="00072142"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la poręczyciela oraz współmałżonka poręczyciela)</w:t>
      </w:r>
    </w:p>
    <w:p w14:paraId="55CE6925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(RODO), informujemy, iż: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/>
      </w:r>
      <w:r w:rsidRPr="00E739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1. Administratorem Pani/Pana danych osobowych jest</w:t>
      </w:r>
      <w:r w:rsidRPr="00E7395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zh-CN"/>
        </w:rPr>
        <w:t> </w:t>
      </w:r>
      <w:r w:rsidRPr="00E739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Powiatowy Urząd Pracy w Garwolinie</w:t>
      </w:r>
      <w:r w:rsidRPr="00E73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E739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z siedzibą przy</w:t>
      </w:r>
      <w:r w:rsidRPr="00E7395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zh-CN"/>
        </w:rPr>
        <w:t> </w:t>
      </w:r>
      <w:r w:rsidRPr="00E739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ul. Mazowieckiej 26, 08-400 Garwolin</w:t>
      </w:r>
      <w:r w:rsidRPr="00E7395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zh-CN"/>
        </w:rPr>
        <w:t>,</w:t>
      </w:r>
      <w:r w:rsidRPr="00E739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                                                          adres e-mail: </w:t>
      </w:r>
      <w:hyperlink r:id="rId8" w:history="1">
        <w:r w:rsidRPr="00E739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waga@praca.gov.pl</w:t>
        </w:r>
      </w:hyperlink>
      <w:r w:rsidRPr="00E739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, tel. 25 685 50 00 reprezentowany przez Dyrektora Urzędu.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E739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2. Administrator wyznaczył inspektora ochrony danych osobowych.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3. Administrator przetwarza Pani/Pana dane osobowe na podstawie obowiązujących przepisów prawa,                                                                                                                         4. Pani/Pana dane osobowe przetwarzane będą w celu realizacji zadań wynikających z art. 46 ust. 5a ustawy z dnia 20 kwietnia 2004 r. o promocji zatrudnienia i instytucjach rynku pracy (Dz. U. z 2024 r., poz. 475 z </w:t>
      </w:r>
      <w:proofErr w:type="spellStart"/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późn</w:t>
      </w:r>
      <w:proofErr w:type="spellEnd"/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zm.), dotyczących zastosowania poręczenia osoby fizycznej jako formy zabezpieczenia zwrotu przyznanych środków na podjęcie działalności gospodarczej/refundacji kosztów wyposażenia lub doposażenia stanowiska pracy, na podstawie:                                                                                                                                               a) art. 6 ust. 1 lit. b) RODO, tj. gdy przetwarzanie jest niezbędne do wykonania umowy, której stroną jest osoba, której dane dotyczą lub do podjęcia działań na żądanie osoby, której dane dotyczą przed zawarciem umowy,                          </w:t>
      </w:r>
    </w:p>
    <w:p w14:paraId="47D22160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b) art. 6 ust. 1 lit c) RODO, tj. gdy przetwarzanie jest niezbędne do wypełnienia obowiązku prawnego ciążącego na Administratorze,                                                                                   </w:t>
      </w:r>
    </w:p>
    <w:p w14:paraId="659DEC5D" w14:textId="6AA49AC3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5. Odbiorcami Pani/Pana danych osobowych będą wyłącznie podmioty, którym Administrator przekazuje lub powierza dane osobowe na podstawie przepisów prawa lub dla realizacji umowy w celu wykonania obowiązku prawnego, m.in. Ministerstwo Rodziny, Pracy i Polityki Społecznej, firmy wdrażające niezbędne oprogramowanie, firmy serwisujące sprzęt informatyczny, podmioty prowadzące działalność pocztową, komornik, radca prawny,                  6. Podanie przez Panią/Pana danych osobowych jest dobrowolne, ale konieczne dla zawarcia umowy,                                                                                                                                        7. Kategorie danych osobowych: dane zwykłe, które zostały określone w przepisach prawa krajowego,                                                                                                                                     8. Źródło pochodzenia danych osobowych: wnioskodawca ubiegający się o przyznanie środków, o których mowa w pkt. 4 niniejszej klauzuli</w:t>
      </w:r>
      <w:r w:rsidR="00D969E8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14:paraId="661A8CD1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9. Pani/Pana dane osobowe przechowywane będą przez okres określony przepisami prawa, zgodnie z instrukcją kancelaryjną oraz jednolitym rzeczowym wykazem akt,                                 </w:t>
      </w:r>
    </w:p>
    <w:p w14:paraId="4194F2D3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10. Administrator danych nie ma zamiaru przekazywać danych osobowych do państwa trzeciego lub organizacji międzynarodowej.                                                                            </w:t>
      </w:r>
    </w:p>
    <w:p w14:paraId="4CDE658B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11. Posiada Pani/Pan prawo do:                                                                                                </w:t>
      </w:r>
    </w:p>
    <w:p w14:paraId="5C949532" w14:textId="5B63B7A6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a) dostępu do treści danych, na podstawie art. 15 RODO;                                                            </w:t>
      </w:r>
    </w:p>
    <w:p w14:paraId="0860DC8B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b) sprostowania danych, na podstawie art. 16 RODO;                                                                         </w:t>
      </w:r>
    </w:p>
    <w:p w14:paraId="2930DCA9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c) ograniczenia przetwarzania danych, na podstawie art. 18 RODO;                                                     </w:t>
      </w:r>
    </w:p>
    <w:p w14:paraId="2BDEB8D9" w14:textId="77777777" w:rsidR="00D969E8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12. Pani/Pana dane osobowe nie podlegają zautomatyzowanemu podejmowaniu decyzji, w tym profilowaniu,                                                                                                                              </w:t>
      </w:r>
    </w:p>
    <w:p w14:paraId="43A23D43" w14:textId="1A662344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13. Ma Pani/Pan prawo wnieść skargę do organu nadzorczego, którym jest Prezes Urzędu Ochrony Danych Osobowych, jeśli uzna Pani/Pan, iż przetwarzanie przez Administratora danych osobowych narusza przepisy dot. ochrony danych osobowych</w:t>
      </w:r>
      <w:r w:rsidRPr="00E739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.  </w:t>
      </w:r>
    </w:p>
    <w:p w14:paraId="42151738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             </w:t>
      </w:r>
      <w:r w:rsidRPr="00E7395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Zapoznałam/em się z klauzulą informacyjną:</w:t>
      </w:r>
    </w:p>
    <w:p w14:paraId="3E289E0E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</w:pPr>
    </w:p>
    <w:p w14:paraId="37444957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………………………………… 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……………………………</w:t>
      </w:r>
      <w:r w:rsidRPr="00E73959">
        <w:rPr>
          <w:rFonts w:ascii="Times New Roman" w:eastAsia="Times New Roman" w:hAnsi="Times New Roman" w:cs="Times New Roman"/>
          <w:lang w:eastAsia="zh-CN"/>
        </w:rPr>
        <w:t xml:space="preserve">...…………………………… </w:t>
      </w:r>
    </w:p>
    <w:p w14:paraId="51BE68AB" w14:textId="27CCB569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(miejscowość, data)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(czytelny podpis </w:t>
      </w:r>
      <w:r w:rsidR="00C7246F">
        <w:rPr>
          <w:rFonts w:ascii="Times New Roman" w:eastAsia="Times New Roman" w:hAnsi="Times New Roman" w:cs="Times New Roman"/>
          <w:sz w:val="20"/>
          <w:szCs w:val="20"/>
          <w:lang w:eastAsia="zh-CN"/>
        </w:rPr>
        <w:t>poręczyciela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) </w:t>
      </w:r>
    </w:p>
    <w:p w14:paraId="10C24EB3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951F60F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</w:t>
      </w:r>
      <w:r w:rsidRPr="00E73959">
        <w:rPr>
          <w:rFonts w:ascii="Times New Roman" w:eastAsia="Times New Roman" w:hAnsi="Times New Roman" w:cs="Times New Roman"/>
          <w:lang w:eastAsia="zh-CN"/>
        </w:rPr>
        <w:t>.………………………………………..…………………</w:t>
      </w:r>
    </w:p>
    <w:p w14:paraId="03EFF7E1" w14:textId="04296979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>(miejscowość, data)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        </w:t>
      </w:r>
      <w:r w:rsidR="00C7246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(czytelny podpis </w:t>
      </w:r>
      <w:r w:rsidR="00C7246F">
        <w:rPr>
          <w:rFonts w:ascii="Times New Roman" w:eastAsia="Times New Roman" w:hAnsi="Times New Roman" w:cs="Times New Roman"/>
          <w:sz w:val="20"/>
          <w:szCs w:val="20"/>
          <w:lang w:eastAsia="zh-CN"/>
        </w:rPr>
        <w:t>współmałżonka poręczyciela</w:t>
      </w: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) </w:t>
      </w:r>
    </w:p>
    <w:p w14:paraId="26591B9E" w14:textId="77777777" w:rsidR="00D969E8" w:rsidRDefault="00E73959" w:rsidP="00E73959">
      <w:pPr>
        <w:suppressAutoHyphens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 xml:space="preserve">                                     </w:t>
      </w:r>
    </w:p>
    <w:p w14:paraId="75C24738" w14:textId="04373DB3" w:rsidR="005D32E8" w:rsidRPr="00C71553" w:rsidRDefault="005D32E8" w:rsidP="005D32E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10" w:name="_Hlk177464598"/>
      <w:r w:rsidRPr="00E73959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>Załącznik</w:t>
      </w:r>
      <w:r w:rsidR="00072142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nr</w:t>
      </w:r>
      <w:r w:rsidRPr="00E73959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 </w:t>
      </w:r>
      <w:r w:rsidR="00072142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>5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7155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bookmarkEnd w:id="10"/>
    <w:p w14:paraId="65A35583" w14:textId="77777777" w:rsid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90209EC" w14:textId="77777777" w:rsidR="005D32E8" w:rsidRPr="00E73959" w:rsidRDefault="005D32E8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FEB8B53" w14:textId="77777777" w:rsidR="000706AC" w:rsidRDefault="000706AC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E7FAD2F" w14:textId="77777777" w:rsidR="000706AC" w:rsidRDefault="000706AC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61469C4" w14:textId="3F49D6C9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                   ...................</w:t>
      </w:r>
      <w:r w:rsidR="00F3299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</w:t>
      </w:r>
      <w:r w:rsidR="00F3299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...........dnia.....................................</w:t>
      </w:r>
      <w:r w:rsidRPr="00E73959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</w:t>
      </w:r>
    </w:p>
    <w:p w14:paraId="182A629E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(pieczęć lub nazwa zakładu pracy)  </w:t>
      </w:r>
    </w:p>
    <w:p w14:paraId="2D15F5C8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E82BDD7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8B9C62F" w14:textId="77777777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ZAŚWIADCZENIE  –  </w:t>
      </w:r>
      <w:r w:rsidRPr="00E7395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wypełnia zakład pracy</w:t>
      </w:r>
    </w:p>
    <w:p w14:paraId="49F4D430" w14:textId="77777777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507D0A7B" w14:textId="2241E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Niniejszym zaświadcza się, że Pan/Pani .....................................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.....................................................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</w:t>
      </w:r>
      <w:r w:rsidRPr="00E73959">
        <w:rPr>
          <w:rFonts w:ascii="Times New Roman" w:eastAsia="Times New Roman" w:hAnsi="Times New Roman" w:cs="Times New Roman"/>
          <w:lang w:eastAsia="zh-CN"/>
        </w:rPr>
        <w:t xml:space="preserve">.......... </w:t>
      </w:r>
    </w:p>
    <w:p w14:paraId="6807F0BD" w14:textId="77777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               </w:t>
      </w:r>
    </w:p>
    <w:p w14:paraId="13AB7D9F" w14:textId="34359B9A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imię ojca 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 nazwisko rodowe .....................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................... urodzony/a ..........</w:t>
      </w:r>
      <w:r w:rsidR="00F32992">
        <w:rPr>
          <w:rFonts w:ascii="Times New Roman" w:eastAsia="Times New Roman" w:hAnsi="Times New Roman" w:cs="Times New Roman"/>
          <w:lang w:eastAsia="zh-CN"/>
        </w:rPr>
        <w:t>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...................</w:t>
      </w:r>
    </w:p>
    <w:p w14:paraId="34FEF303" w14:textId="77777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33BD810C" w14:textId="495B9FE5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legitymujący/a się dowodem osobistym seria ........</w:t>
      </w:r>
      <w:r w:rsidR="00F32992">
        <w:rPr>
          <w:rFonts w:ascii="Times New Roman" w:eastAsia="Times New Roman" w:hAnsi="Times New Roman" w:cs="Times New Roman"/>
          <w:lang w:eastAsia="zh-CN"/>
        </w:rPr>
        <w:t>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 nr 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</w:t>
      </w:r>
      <w:r w:rsidRPr="00E73959">
        <w:rPr>
          <w:rFonts w:ascii="Times New Roman" w:eastAsia="Times New Roman" w:hAnsi="Times New Roman" w:cs="Times New Roman"/>
          <w:lang w:eastAsia="zh-CN"/>
        </w:rPr>
        <w:t xml:space="preserve">.............................................. </w:t>
      </w:r>
    </w:p>
    <w:p w14:paraId="080C83BA" w14:textId="77777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63262C4B" w14:textId="46454B4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jest zatrudniony w......................................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.................................................................................................</w:t>
      </w:r>
    </w:p>
    <w:p w14:paraId="4A7E1C27" w14:textId="77777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630AD504" w14:textId="04C53A54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na stanowisku ...................................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..................... pod numerem telefonu ..............................................</w:t>
      </w:r>
    </w:p>
    <w:p w14:paraId="319AD3EB" w14:textId="77777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1BC0B391" w14:textId="191E663F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W/w jest zatrudniony/a w tutejszym zakładzie pracy od dnia 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 do dnia 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</w:t>
      </w:r>
    </w:p>
    <w:p w14:paraId="4AB5894F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na podstawie umowy o pracę.</w:t>
      </w:r>
    </w:p>
    <w:p w14:paraId="3161680D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0E19816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Umowa z w/w zawarta jest:            na czas nieokreślony*,          na czas określony* ,</w:t>
      </w:r>
    </w:p>
    <w:p w14:paraId="699443E7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7FDF2CC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W/w pracownik:</w:t>
      </w:r>
    </w:p>
    <w:p w14:paraId="64586768" w14:textId="77777777" w:rsidR="00E73959" w:rsidRPr="00E73959" w:rsidRDefault="00E73959" w:rsidP="00E73959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nie znajduje się w okresie wypowiedzenia umowy o pracę,</w:t>
      </w:r>
    </w:p>
    <w:p w14:paraId="2E83DED1" w14:textId="77777777" w:rsidR="00E73959" w:rsidRPr="00E73959" w:rsidRDefault="00E73959" w:rsidP="00E73959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lang w:eastAsia="zh-CN"/>
        </w:rPr>
      </w:pPr>
    </w:p>
    <w:p w14:paraId="1407D032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 xml:space="preserve">       2.  aktualnie nie korzysta z urlopu bezpłatnego dłuższego niż 1 miesiąc.</w:t>
      </w:r>
    </w:p>
    <w:p w14:paraId="0ACAC098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1F4B4410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257EE02C" w14:textId="2E079FF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 xml:space="preserve">Przeciętne </w:t>
      </w:r>
      <w:r w:rsidRPr="00E73959">
        <w:rPr>
          <w:rFonts w:ascii="Times New Roman" w:eastAsia="Times New Roman" w:hAnsi="Times New Roman" w:cs="Times New Roman"/>
          <w:b/>
          <w:u w:val="single"/>
          <w:lang w:eastAsia="zh-CN"/>
        </w:rPr>
        <w:t>miesięczne</w:t>
      </w:r>
      <w:r w:rsidRPr="00E73959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E73959">
        <w:rPr>
          <w:rFonts w:ascii="Times New Roman" w:eastAsia="Times New Roman" w:hAnsi="Times New Roman" w:cs="Times New Roman"/>
          <w:b/>
          <w:bCs/>
          <w:lang w:eastAsia="zh-CN"/>
        </w:rPr>
        <w:t>wynagrodzenie netto</w:t>
      </w:r>
      <w:r w:rsidRPr="00E73959">
        <w:rPr>
          <w:rFonts w:ascii="Times New Roman" w:eastAsia="Times New Roman" w:hAnsi="Times New Roman" w:cs="Times New Roman"/>
          <w:lang w:eastAsia="zh-CN"/>
        </w:rPr>
        <w:t xml:space="preserve"> z ostatnich trzech miesięcy wynosi zł …...........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</w:t>
      </w:r>
    </w:p>
    <w:p w14:paraId="0F6AC0F8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0D799A6D" w14:textId="34793882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(słownie złotych: ........................................................................................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..............................................)</w:t>
      </w:r>
    </w:p>
    <w:p w14:paraId="0D260125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0606AF1A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497836EF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Wynagrodzenie to:</w:t>
      </w:r>
    </w:p>
    <w:p w14:paraId="23E05B66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11F1318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- nie jest obciążone z tytułu wyroków sadowych lub innych tytułów*</w:t>
      </w:r>
    </w:p>
    <w:p w14:paraId="502C8504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56F7C9B0" w14:textId="6D3EBBA0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- jest obciążone kwotą zł ....................................</w:t>
      </w:r>
      <w:r w:rsidR="00F32992">
        <w:rPr>
          <w:rFonts w:ascii="Times New Roman" w:eastAsia="Times New Roman" w:hAnsi="Times New Roman" w:cs="Times New Roman"/>
          <w:lang w:eastAsia="zh-CN"/>
        </w:rPr>
        <w:t>..........................................................................</w:t>
      </w:r>
      <w:r w:rsidRPr="00E73959">
        <w:rPr>
          <w:rFonts w:ascii="Times New Roman" w:eastAsia="Times New Roman" w:hAnsi="Times New Roman" w:cs="Times New Roman"/>
          <w:lang w:eastAsia="zh-CN"/>
        </w:rPr>
        <w:t>............................... *</w:t>
      </w:r>
    </w:p>
    <w:p w14:paraId="7B01399A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14:paraId="790BD2E3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>Informujemy, że zakład pracy  nie znajduje się w stanie upadłości, likwidacji.</w:t>
      </w:r>
    </w:p>
    <w:p w14:paraId="55A637BD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4B52F71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bCs/>
          <w:lang w:eastAsia="zh-CN"/>
        </w:rPr>
        <w:t>W przypadku podania danych niezgodnych ze stanem faktycznym wystawca zaświadczenia ponosi odpowiedzialność wg przepisów prawa karnego.</w:t>
      </w:r>
    </w:p>
    <w:p w14:paraId="15E9DD77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7E1E8C9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0AC3698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B73B50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</w:t>
      </w:r>
      <w:r w:rsidRPr="00E73959">
        <w:rPr>
          <w:rFonts w:ascii="Times New Roman" w:eastAsia="Times New Roman" w:hAnsi="Times New Roman" w:cs="Times New Roman"/>
          <w:b/>
          <w:bCs/>
          <w:lang w:eastAsia="zh-CN"/>
        </w:rPr>
        <w:t>..........................................................................</w:t>
      </w:r>
    </w:p>
    <w:p w14:paraId="756B3A96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                                                                                                               (pieczęć i podpis kierownika zakładu pracy </w:t>
      </w:r>
    </w:p>
    <w:p w14:paraId="2DB3741F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                                                                                                                    lub osoby przez niego upoważnionej)</w:t>
      </w:r>
    </w:p>
    <w:p w14:paraId="587A84D4" w14:textId="77777777" w:rsidR="00E73959" w:rsidRPr="00E73959" w:rsidRDefault="00E73959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6F46A25D" w14:textId="77777777" w:rsidR="00E73959" w:rsidRPr="00E73959" w:rsidRDefault="00E73959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03CFB277" w14:textId="77777777" w:rsidR="00E73959" w:rsidRPr="00E73959" w:rsidRDefault="00E73959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>* niepotrzebne skreślić</w:t>
      </w:r>
    </w:p>
    <w:p w14:paraId="51FE2944" w14:textId="77777777" w:rsidR="00E73959" w:rsidRPr="00E73959" w:rsidRDefault="00E73959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E81EBB9" w14:textId="77777777" w:rsidR="00E73959" w:rsidRPr="00E73959" w:rsidRDefault="00E73959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793CDFC3" w14:textId="77777777" w:rsidR="00E73959" w:rsidRPr="00E73959" w:rsidRDefault="00E73959" w:rsidP="00E73959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B9E8BA2" w14:textId="0C0BA286" w:rsidR="00072142" w:rsidRPr="00C71553" w:rsidRDefault="00072142" w:rsidP="000721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73959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 xml:space="preserve">Załącznik </w:t>
      </w:r>
      <w:r w:rsidR="008118DC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>nr 6</w:t>
      </w:r>
      <w:r w:rsidRPr="00C7155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C7155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do wniosku o refundację ze środków Funduszu Pracy kosztów wyposażenia lub doposażenia stanowiska pracy.</w:t>
      </w:r>
    </w:p>
    <w:p w14:paraId="127D710B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166777A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3028447" w14:textId="77777777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OŚWIADCZENIE</w:t>
      </w:r>
    </w:p>
    <w:p w14:paraId="12993C23" w14:textId="77777777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WSPÓŁMAŁŻONKA PORĘCZYCIELA</w:t>
      </w:r>
    </w:p>
    <w:p w14:paraId="1BA4C1DE" w14:textId="77777777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AAE2024" w14:textId="041C6E36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Ja niżej podpisany(a) .............................................................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</w:t>
      </w:r>
    </w:p>
    <w:p w14:paraId="2513CB4A" w14:textId="77777777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36A90EE" w14:textId="41846471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syn/córka* 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 zamieszkały 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</w:t>
      </w:r>
    </w:p>
    <w:p w14:paraId="2A46B309" w14:textId="77777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</w:t>
      </w: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 ojca)</w:t>
      </w:r>
    </w:p>
    <w:p w14:paraId="754F1910" w14:textId="27D56B5C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posługujący się  nr PESEL   ......................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</w:t>
      </w:r>
    </w:p>
    <w:p w14:paraId="76816EE0" w14:textId="77777777" w:rsidR="00E73959" w:rsidRPr="00E73959" w:rsidRDefault="00E73959" w:rsidP="00E7395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5E876F26" w14:textId="3180BA70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jako małżonek / małżonka*........................................................................................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</w:t>
      </w:r>
    </w:p>
    <w:p w14:paraId="0CBFF4AD" w14:textId="43BFECDF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</w:t>
      </w: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 i nazwisko poręczyciela)</w:t>
      </w:r>
    </w:p>
    <w:p w14:paraId="3B1A4B98" w14:textId="77777777" w:rsidR="00E73959" w:rsidRPr="00E73959" w:rsidRDefault="00E73959" w:rsidP="00E73959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7AD2C947" w14:textId="04CA5EB5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wyrażam zgodę na poręczenie przez mojego współmałżonka spłaty zobowiązań wynikających z  niedotrzymania warunków umowy o przyznanie przez Starostę Powiatu Garwolińskiego </w:t>
      </w:r>
      <w:r w:rsidR="00C724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refundacji ze środków Funduszu Pracy </w:t>
      </w:r>
      <w:r w:rsidR="007E3DB9">
        <w:rPr>
          <w:rFonts w:ascii="Times New Roman" w:eastAsia="Times New Roman" w:hAnsi="Times New Roman" w:cs="Times New Roman"/>
          <w:sz w:val="24"/>
          <w:szCs w:val="24"/>
          <w:lang w:eastAsia="zh-CN"/>
        </w:rPr>
        <w:t>wyposażenia lub doposażenia stanowiska pracy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Wnioskodawcy.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03809871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764CD09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11AD5FE" w14:textId="34C0ECCA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.....................................................................................................................................</w:t>
      </w:r>
      <w:r w:rsidR="009A2BC2">
        <w:rPr>
          <w:rFonts w:ascii="Times New Roman" w:eastAsia="Times New Roman" w:hAnsi="Times New Roman" w:cs="Times New Roman"/>
          <w:sz w:val="24"/>
          <w:szCs w:val="24"/>
          <w:lang w:eastAsia="zh-CN"/>
        </w:rPr>
        <w:t>...............</w:t>
      </w: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..................   </w:t>
      </w:r>
    </w:p>
    <w:p w14:paraId="2D9057B4" w14:textId="4AE72FB8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</w:t>
      </w: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 i nazwisko</w:t>
      </w:r>
      <w:r w:rsidR="00C7246F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/nazwa</w:t>
      </w: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</w:t>
      </w:r>
      <w:r w:rsidR="009A2BC2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W</w:t>
      </w: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nioskodawcy)</w:t>
      </w:r>
    </w:p>
    <w:p w14:paraId="1581538F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D6F4D26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1EF671F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Świadomy/(-a) odpowiedzialności karnej za podanie w niniejszym oświadczeniu nieprawdy lub zatajenie prawdy wynikających z przepisów Kodeksu Karnego, potwierdzam własnoręcznym podpisem prawdziwość danych zamieszczonych powyżej. </w:t>
      </w:r>
    </w:p>
    <w:p w14:paraId="6853F291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78D8A80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C074AF0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ED2852C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3D4BB45D" w14:textId="77777777" w:rsidR="00E73959" w:rsidRPr="00E73959" w:rsidRDefault="00E73959" w:rsidP="00E7395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....................................................................................</w:t>
      </w:r>
    </w:p>
    <w:p w14:paraId="1C532349" w14:textId="77777777" w:rsidR="00E73959" w:rsidRPr="00E73959" w:rsidRDefault="00E73959" w:rsidP="00E73959">
      <w:pPr>
        <w:suppressAutoHyphens/>
        <w:spacing w:after="0" w:line="240" w:lineRule="auto"/>
        <w:ind w:left="424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395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(data i czytelny podpis współmałżonka poręczyciela)</w:t>
      </w:r>
    </w:p>
    <w:p w14:paraId="3C7D76A5" w14:textId="77777777" w:rsidR="00E73959" w:rsidRPr="00E73959" w:rsidRDefault="00E73959" w:rsidP="00E73959">
      <w:pPr>
        <w:suppressAutoHyphens/>
        <w:spacing w:after="0" w:line="240" w:lineRule="auto"/>
        <w:ind w:left="4247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343D6A97" w14:textId="77777777" w:rsidR="00E73959" w:rsidRPr="00E73959" w:rsidRDefault="00E73959" w:rsidP="00E73959">
      <w:pPr>
        <w:suppressAutoHyphens/>
        <w:spacing w:after="0" w:line="240" w:lineRule="auto"/>
        <w:ind w:left="4247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332EE3BF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28E3D567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477EA10A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5FF4E78E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51641424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76595F4" w14:textId="77777777" w:rsidR="00E73959" w:rsidRPr="00E73959" w:rsidRDefault="00E73959" w:rsidP="00E7395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3C76CB8E" w14:textId="77777777" w:rsidR="00047A4F" w:rsidRDefault="00047A4F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3B5BBD3A" w14:textId="77777777" w:rsidR="00E73959" w:rsidRDefault="00E73959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7ABC5516" w14:textId="77777777" w:rsidR="00E73959" w:rsidRDefault="00E73959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2ED669B0" w14:textId="77777777" w:rsidR="00E73959" w:rsidRDefault="00E73959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32ACB640" w14:textId="77777777" w:rsidR="00E73959" w:rsidRDefault="00E73959" w:rsidP="003200BE">
      <w:pPr>
        <w:widowControl w:val="0"/>
        <w:tabs>
          <w:tab w:val="left" w:pos="0"/>
        </w:tabs>
        <w:suppressAutoHyphens/>
        <w:spacing w:after="0" w:line="100" w:lineRule="atLeast"/>
        <w:ind w:right="15"/>
        <w:rPr>
          <w:rFonts w:ascii="Times New Roman" w:eastAsia="Tahoma" w:hAnsi="Times New Roman" w:cs="Times New Roman"/>
          <w:b/>
          <w:sz w:val="18"/>
          <w:szCs w:val="14"/>
          <w:lang w:eastAsia="zh-CN" w:bidi="pl-PL"/>
        </w:rPr>
      </w:pPr>
    </w:p>
    <w:p w14:paraId="7E0B16BA" w14:textId="26348F78" w:rsidR="00AC098E" w:rsidRPr="00AC098E" w:rsidRDefault="00AC098E" w:rsidP="00AC098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14:paraId="5EA62224" w14:textId="6ED792E3" w:rsidR="00B53F94" w:rsidRPr="00B53F94" w:rsidRDefault="00B53F94" w:rsidP="00B53F94">
      <w:pPr>
        <w:jc w:val="both"/>
        <w:rPr>
          <w:rFonts w:ascii="Times New Roman" w:hAnsi="Times New Roman" w:cs="Times New Roman"/>
        </w:rPr>
      </w:pPr>
    </w:p>
    <w:sectPr w:rsidR="00B53F94" w:rsidRPr="00B53F94" w:rsidSect="002458BE"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1F03F" w14:textId="77777777" w:rsidR="007F59BA" w:rsidRDefault="007F59BA" w:rsidP="003200BE">
      <w:pPr>
        <w:spacing w:after="0" w:line="240" w:lineRule="auto"/>
      </w:pPr>
      <w:r>
        <w:separator/>
      </w:r>
    </w:p>
  </w:endnote>
  <w:endnote w:type="continuationSeparator" w:id="0">
    <w:p w14:paraId="591DB9BA" w14:textId="77777777" w:rsidR="007F59BA" w:rsidRDefault="007F59BA" w:rsidP="00320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0936892"/>
      <w:docPartObj>
        <w:docPartGallery w:val="Page Numbers (Bottom of Page)"/>
        <w:docPartUnique/>
      </w:docPartObj>
    </w:sdtPr>
    <w:sdtContent>
      <w:p w14:paraId="07C10764" w14:textId="02A7CE03" w:rsidR="00EB64F6" w:rsidRDefault="00EB64F6">
        <w:pPr>
          <w:pStyle w:val="Stopka"/>
          <w:jc w:val="right"/>
        </w:pPr>
        <w:r w:rsidRPr="00EB64F6">
          <w:rPr>
            <w:sz w:val="16"/>
            <w:szCs w:val="16"/>
          </w:rPr>
          <w:fldChar w:fldCharType="begin"/>
        </w:r>
        <w:r w:rsidRPr="00EB64F6">
          <w:rPr>
            <w:sz w:val="16"/>
            <w:szCs w:val="16"/>
          </w:rPr>
          <w:instrText>PAGE   \* MERGEFORMAT</w:instrText>
        </w:r>
        <w:r w:rsidRPr="00EB64F6">
          <w:rPr>
            <w:sz w:val="16"/>
            <w:szCs w:val="16"/>
          </w:rPr>
          <w:fldChar w:fldCharType="separate"/>
        </w:r>
        <w:r w:rsidRPr="00EB64F6">
          <w:rPr>
            <w:sz w:val="16"/>
            <w:szCs w:val="16"/>
            <w:lang w:val="pl-PL"/>
          </w:rPr>
          <w:t>2</w:t>
        </w:r>
        <w:r w:rsidRPr="00EB64F6">
          <w:rPr>
            <w:sz w:val="16"/>
            <w:szCs w:val="16"/>
          </w:rPr>
          <w:fldChar w:fldCharType="end"/>
        </w:r>
      </w:p>
    </w:sdtContent>
  </w:sdt>
  <w:p w14:paraId="59AB71F9" w14:textId="64F5DCD9" w:rsidR="00EB64F6" w:rsidRPr="00EB64F6" w:rsidRDefault="00EB64F6">
    <w:pPr>
      <w:pStyle w:val="Stopka"/>
      <w:rPr>
        <w:sz w:val="16"/>
        <w:szCs w:val="16"/>
        <w:lang w:val="pl-PL"/>
      </w:rPr>
    </w:pPr>
    <w:r>
      <w:rPr>
        <w:sz w:val="16"/>
        <w:szCs w:val="16"/>
        <w:lang w:val="pl-PL"/>
      </w:rPr>
      <w:t xml:space="preserve">Wersja  z dnia </w:t>
    </w:r>
    <w:r w:rsidR="00F7228A">
      <w:rPr>
        <w:sz w:val="16"/>
        <w:szCs w:val="16"/>
        <w:lang w:val="pl-PL"/>
      </w:rPr>
      <w:t>1</w:t>
    </w:r>
    <w:r w:rsidR="005F1F68">
      <w:rPr>
        <w:sz w:val="16"/>
        <w:szCs w:val="16"/>
        <w:lang w:val="pl-PL"/>
      </w:rPr>
      <w:t>0</w:t>
    </w:r>
    <w:r>
      <w:rPr>
        <w:sz w:val="16"/>
        <w:szCs w:val="16"/>
        <w:lang w:val="pl-PL"/>
      </w:rPr>
      <w:t>.0</w:t>
    </w:r>
    <w:r w:rsidR="005F1F68">
      <w:rPr>
        <w:sz w:val="16"/>
        <w:szCs w:val="16"/>
        <w:lang w:val="pl-PL"/>
      </w:rPr>
      <w:t>9</w:t>
    </w:r>
    <w:r>
      <w:rPr>
        <w:sz w:val="16"/>
        <w:szCs w:val="16"/>
        <w:lang w:val="pl-PL"/>
      </w:rPr>
      <w:t>.2024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0F35E" w14:textId="77777777" w:rsidR="007F59BA" w:rsidRDefault="007F59BA" w:rsidP="003200BE">
      <w:pPr>
        <w:spacing w:after="0" w:line="240" w:lineRule="auto"/>
      </w:pPr>
      <w:r>
        <w:separator/>
      </w:r>
    </w:p>
  </w:footnote>
  <w:footnote w:type="continuationSeparator" w:id="0">
    <w:p w14:paraId="30EBE084" w14:textId="77777777" w:rsidR="007F59BA" w:rsidRDefault="007F59BA" w:rsidP="003200BE">
      <w:pPr>
        <w:spacing w:after="0" w:line="240" w:lineRule="auto"/>
      </w:pPr>
      <w:r>
        <w:continuationSeparator/>
      </w:r>
    </w:p>
  </w:footnote>
  <w:footnote w:id="1">
    <w:p w14:paraId="0EBAE5DE" w14:textId="77777777" w:rsidR="003200BE" w:rsidRDefault="003200BE" w:rsidP="003200BE">
      <w:pPr>
        <w:pStyle w:val="Tekstprzypisudolnego"/>
        <w:ind w:left="360" w:firstLine="0"/>
      </w:pPr>
      <w:r w:rsidRPr="00E03E9C">
        <w:rPr>
          <w:rStyle w:val="Znakiprzypiswdolnych"/>
          <w:sz w:val="18"/>
        </w:rPr>
        <w:t>*</w:t>
      </w:r>
      <w:r>
        <w:rPr>
          <w:sz w:val="14"/>
        </w:rPr>
        <w:tab/>
        <w:t xml:space="preserve">     niepotrzebne skreślić</w:t>
      </w:r>
      <w:r>
        <w:rPr>
          <w:sz w:val="14"/>
          <w:vertAlign w:val="superscript"/>
        </w:rPr>
        <w:t xml:space="preserve"> </w:t>
      </w:r>
    </w:p>
    <w:p w14:paraId="3311362A" w14:textId="77777777" w:rsidR="003200BE" w:rsidRDefault="003200BE" w:rsidP="003200BE">
      <w:pPr>
        <w:pStyle w:val="Tekstprzypisudolnego"/>
        <w:tabs>
          <w:tab w:val="left" w:pos="735"/>
        </w:tabs>
        <w:rPr>
          <w:sz w:val="14"/>
        </w:rPr>
      </w:pPr>
    </w:p>
  </w:footnote>
  <w:footnote w:id="2">
    <w:p w14:paraId="3657ABCC" w14:textId="77777777" w:rsidR="003200BE" w:rsidRDefault="003200BE" w:rsidP="003200BE">
      <w:pPr>
        <w:pStyle w:val="Tekstprzypisudolnego"/>
        <w:ind w:left="360" w:firstLine="0"/>
      </w:pPr>
      <w:r>
        <w:rPr>
          <w:rStyle w:val="Odwoanieprzypisudolnego1"/>
          <w:rFonts w:cs="Times New Roman"/>
          <w:b/>
          <w:bCs/>
        </w:rPr>
        <w:t>**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  <w:bCs/>
        </w:rPr>
        <w:t xml:space="preserve">       </w:t>
      </w:r>
      <w:r>
        <w:rPr>
          <w:rFonts w:cs="Times New Roman"/>
          <w:bCs/>
          <w:sz w:val="14"/>
        </w:rPr>
        <w:t>dotyczy tylko osób fizycznych</w:t>
      </w:r>
    </w:p>
    <w:p w14:paraId="5C666FF9" w14:textId="77777777" w:rsidR="003200BE" w:rsidRDefault="003200BE" w:rsidP="003200BE">
      <w:pPr>
        <w:pStyle w:val="Tekstprzypisudolnego"/>
        <w:tabs>
          <w:tab w:val="left" w:pos="735"/>
        </w:tabs>
        <w:ind w:left="0" w:firstLine="0"/>
        <w:rPr>
          <w:sz w:val="16"/>
          <w:szCs w:val="16"/>
        </w:rPr>
      </w:pPr>
    </w:p>
  </w:footnote>
  <w:footnote w:id="3">
    <w:p w14:paraId="60E28C81" w14:textId="77777777" w:rsidR="003200BE" w:rsidRDefault="003200BE" w:rsidP="003200BE">
      <w:pPr>
        <w:pStyle w:val="Tekstprzypisudolnego"/>
        <w:tabs>
          <w:tab w:val="left" w:pos="735"/>
        </w:tabs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ahoma" w:hAnsi="Tahoma" w:cs="StarSymbol"/>
        <w:sz w:val="18"/>
        <w:szCs w:val="18"/>
        <w:shd w:val="clear" w:color="auto" w:fill="FFFFFF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cs="StarSymbol"/>
        <w:sz w:val="18"/>
        <w:szCs w:val="18"/>
        <w:shd w:val="clear" w:color="auto" w:fill="FFFFFF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992"/>
        </w:tabs>
        <w:ind w:left="566" w:hanging="283"/>
      </w:pPr>
      <w:rPr>
        <w:rFonts w:eastAsia="Lucida Sans Unicode" w:cs="Times New Roman"/>
        <w:b w:val="0"/>
        <w:bCs w:val="0"/>
        <w:i w:val="0"/>
        <w:iCs/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cs="Times New Roman"/>
        <w:bCs/>
        <w:i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single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</w:abstractNum>
  <w:abstractNum w:abstractNumId="6" w15:restartNumberingAfterBreak="0">
    <w:nsid w:val="00000007"/>
    <w:multiLevelType w:val="singleLevel"/>
    <w:tmpl w:val="00000007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Cs/>
        <w:iCs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 w:val="0"/>
        <w:bCs w:val="0"/>
        <w:szCs w:val="14"/>
      </w:rPr>
    </w:lvl>
  </w:abstractNum>
  <w:abstractNum w:abstractNumId="8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</w:abstractNum>
  <w:abstractNum w:abstractNumId="9" w15:restartNumberingAfterBreak="0">
    <w:nsid w:val="0000000A"/>
    <w:multiLevelType w:val="singleLevel"/>
    <w:tmpl w:val="0000000A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735" w:hanging="720"/>
      </w:pPr>
      <w:rPr>
        <w:rFonts w:cs="Times New Roman" w:hint="default"/>
        <w:b/>
        <w:bCs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2" w15:restartNumberingAfterBreak="0">
    <w:nsid w:val="075B4E05"/>
    <w:multiLevelType w:val="hybridMultilevel"/>
    <w:tmpl w:val="105E66CE"/>
    <w:lvl w:ilvl="0" w:tplc="9E78014C">
      <w:start w:val="10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A213B0"/>
    <w:multiLevelType w:val="multilevel"/>
    <w:tmpl w:val="B8ECBE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9"/>
        <w:szCs w:val="19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6C068FB"/>
    <w:multiLevelType w:val="hybridMultilevel"/>
    <w:tmpl w:val="4D284B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7FD46C6"/>
    <w:multiLevelType w:val="hybridMultilevel"/>
    <w:tmpl w:val="31F26B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C0F792B"/>
    <w:multiLevelType w:val="hybridMultilevel"/>
    <w:tmpl w:val="7C86C45A"/>
    <w:lvl w:ilvl="0" w:tplc="61244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5377D0"/>
    <w:multiLevelType w:val="hybridMultilevel"/>
    <w:tmpl w:val="8E642FA6"/>
    <w:lvl w:ilvl="0" w:tplc="8098E126">
      <w:start w:val="1"/>
      <w:numFmt w:val="bullet"/>
      <w:lvlText w:val="-"/>
      <w:lvlJc w:val="left"/>
      <w:pPr>
        <w:ind w:left="13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F1C1168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FFC487D0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ADAAF7D4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0964A3B2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86056F4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579C7988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EBBAD104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413C2658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468D4F11"/>
    <w:multiLevelType w:val="hybridMultilevel"/>
    <w:tmpl w:val="EDDEE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22051"/>
    <w:multiLevelType w:val="hybridMultilevel"/>
    <w:tmpl w:val="1AC68792"/>
    <w:lvl w:ilvl="0" w:tplc="07C699BA">
      <w:start w:val="8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6230D"/>
    <w:multiLevelType w:val="hybridMultilevel"/>
    <w:tmpl w:val="DA8A9B60"/>
    <w:lvl w:ilvl="0" w:tplc="F04E6584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78406F"/>
    <w:multiLevelType w:val="hybridMultilevel"/>
    <w:tmpl w:val="3EAA54D2"/>
    <w:lvl w:ilvl="0" w:tplc="55FE4952">
      <w:start w:val="5"/>
      <w:numFmt w:val="decimal"/>
      <w:lvlText w:val="%1)"/>
      <w:lvlJc w:val="left"/>
      <w:pPr>
        <w:ind w:left="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72273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2742BC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746F8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F412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EC7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F244B0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5A424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D23C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D00413"/>
    <w:multiLevelType w:val="hybridMultilevel"/>
    <w:tmpl w:val="D8B4EA76"/>
    <w:lvl w:ilvl="0" w:tplc="6E24DB4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18"/>
        <w:szCs w:val="18"/>
      </w:rPr>
    </w:lvl>
    <w:lvl w:ilvl="1" w:tplc="61244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91F63"/>
    <w:multiLevelType w:val="hybridMultilevel"/>
    <w:tmpl w:val="C73E29EC"/>
    <w:lvl w:ilvl="0" w:tplc="612440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96C19E4"/>
    <w:multiLevelType w:val="hybridMultilevel"/>
    <w:tmpl w:val="00B6857C"/>
    <w:lvl w:ilvl="0" w:tplc="656EC778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1AB9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E03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D0E7C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3CE51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7D4CB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18061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1EA1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6AF48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BE5765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 w:val="0"/>
        <w:bCs w:val="0"/>
        <w:szCs w:val="14"/>
      </w:rPr>
    </w:lvl>
  </w:abstractNum>
  <w:abstractNum w:abstractNumId="26" w15:restartNumberingAfterBreak="0">
    <w:nsid w:val="6DF47E39"/>
    <w:multiLevelType w:val="hybridMultilevel"/>
    <w:tmpl w:val="46F69FEE"/>
    <w:lvl w:ilvl="0" w:tplc="E5209140">
      <w:start w:val="1"/>
      <w:numFmt w:val="bullet"/>
      <w:lvlText w:val=""/>
      <w:lvlJc w:val="left"/>
      <w:pPr>
        <w:ind w:left="7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C0F16C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6C14B6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727FBE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A24046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7A2E88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40A3B0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36FD2A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74C262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6032FAB"/>
    <w:multiLevelType w:val="hybridMultilevel"/>
    <w:tmpl w:val="FA2AEA9A"/>
    <w:lvl w:ilvl="0" w:tplc="A7D2D8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16A6D"/>
    <w:multiLevelType w:val="hybridMultilevel"/>
    <w:tmpl w:val="5B8EEBA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166372">
    <w:abstractNumId w:val="0"/>
  </w:num>
  <w:num w:numId="2" w16cid:durableId="1776754309">
    <w:abstractNumId w:val="1"/>
  </w:num>
  <w:num w:numId="3" w16cid:durableId="83763688">
    <w:abstractNumId w:val="2"/>
  </w:num>
  <w:num w:numId="4" w16cid:durableId="1878272198">
    <w:abstractNumId w:val="3"/>
  </w:num>
  <w:num w:numId="5" w16cid:durableId="1917091273">
    <w:abstractNumId w:val="4"/>
  </w:num>
  <w:num w:numId="6" w16cid:durableId="1847355881">
    <w:abstractNumId w:val="5"/>
  </w:num>
  <w:num w:numId="7" w16cid:durableId="1683165091">
    <w:abstractNumId w:val="6"/>
  </w:num>
  <w:num w:numId="8" w16cid:durableId="451369200">
    <w:abstractNumId w:val="7"/>
  </w:num>
  <w:num w:numId="9" w16cid:durableId="1110394078">
    <w:abstractNumId w:val="8"/>
  </w:num>
  <w:num w:numId="10" w16cid:durableId="816262518">
    <w:abstractNumId w:val="9"/>
  </w:num>
  <w:num w:numId="11" w16cid:durableId="931662908">
    <w:abstractNumId w:val="10"/>
  </w:num>
  <w:num w:numId="12" w16cid:durableId="199515422">
    <w:abstractNumId w:val="19"/>
  </w:num>
  <w:num w:numId="13" w16cid:durableId="558975510">
    <w:abstractNumId w:val="13"/>
  </w:num>
  <w:num w:numId="14" w16cid:durableId="2006858217">
    <w:abstractNumId w:val="18"/>
  </w:num>
  <w:num w:numId="15" w16cid:durableId="1866597312">
    <w:abstractNumId w:val="14"/>
  </w:num>
  <w:num w:numId="16" w16cid:durableId="245653689">
    <w:abstractNumId w:val="15"/>
  </w:num>
  <w:num w:numId="17" w16cid:durableId="1610812490">
    <w:abstractNumId w:val="28"/>
  </w:num>
  <w:num w:numId="18" w16cid:durableId="9769497">
    <w:abstractNumId w:val="20"/>
  </w:num>
  <w:num w:numId="19" w16cid:durableId="1771050351">
    <w:abstractNumId w:val="27"/>
  </w:num>
  <w:num w:numId="20" w16cid:durableId="326175526">
    <w:abstractNumId w:val="17"/>
  </w:num>
  <w:num w:numId="21" w16cid:durableId="511264742">
    <w:abstractNumId w:val="26"/>
  </w:num>
  <w:num w:numId="22" w16cid:durableId="368066029">
    <w:abstractNumId w:val="24"/>
  </w:num>
  <w:num w:numId="23" w16cid:durableId="1647051146">
    <w:abstractNumId w:val="21"/>
  </w:num>
  <w:num w:numId="24" w16cid:durableId="1664042970">
    <w:abstractNumId w:val="25"/>
  </w:num>
  <w:num w:numId="25" w16cid:durableId="2009019091">
    <w:abstractNumId w:val="11"/>
  </w:num>
  <w:num w:numId="26" w16cid:durableId="558906308">
    <w:abstractNumId w:val="22"/>
  </w:num>
  <w:num w:numId="27" w16cid:durableId="2102067424">
    <w:abstractNumId w:val="16"/>
  </w:num>
  <w:num w:numId="28" w16cid:durableId="1040714113">
    <w:abstractNumId w:val="23"/>
  </w:num>
  <w:num w:numId="29" w16cid:durableId="5964437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F94"/>
    <w:rsid w:val="00047A4F"/>
    <w:rsid w:val="00054CB9"/>
    <w:rsid w:val="00057391"/>
    <w:rsid w:val="000706AC"/>
    <w:rsid w:val="00072142"/>
    <w:rsid w:val="000725DB"/>
    <w:rsid w:val="001233BA"/>
    <w:rsid w:val="00144F7F"/>
    <w:rsid w:val="00154F84"/>
    <w:rsid w:val="001D558B"/>
    <w:rsid w:val="002027DE"/>
    <w:rsid w:val="00223C0D"/>
    <w:rsid w:val="00235464"/>
    <w:rsid w:val="00237FEE"/>
    <w:rsid w:val="002458BE"/>
    <w:rsid w:val="002C5466"/>
    <w:rsid w:val="002F41AE"/>
    <w:rsid w:val="003200BE"/>
    <w:rsid w:val="00343CC7"/>
    <w:rsid w:val="0036080F"/>
    <w:rsid w:val="00361F2C"/>
    <w:rsid w:val="003E09BD"/>
    <w:rsid w:val="00473CC7"/>
    <w:rsid w:val="0048449E"/>
    <w:rsid w:val="004C22E3"/>
    <w:rsid w:val="004E4B59"/>
    <w:rsid w:val="004F56E5"/>
    <w:rsid w:val="004F57E4"/>
    <w:rsid w:val="00514044"/>
    <w:rsid w:val="00580CFA"/>
    <w:rsid w:val="005A7432"/>
    <w:rsid w:val="005B266B"/>
    <w:rsid w:val="005D32E8"/>
    <w:rsid w:val="005F0AB7"/>
    <w:rsid w:val="005F1F68"/>
    <w:rsid w:val="0060361F"/>
    <w:rsid w:val="00635475"/>
    <w:rsid w:val="006462E5"/>
    <w:rsid w:val="007313D1"/>
    <w:rsid w:val="007647D7"/>
    <w:rsid w:val="00796C93"/>
    <w:rsid w:val="007D08F4"/>
    <w:rsid w:val="007E3DB9"/>
    <w:rsid w:val="007F59BA"/>
    <w:rsid w:val="008118DC"/>
    <w:rsid w:val="0086796D"/>
    <w:rsid w:val="00915FB8"/>
    <w:rsid w:val="00925010"/>
    <w:rsid w:val="00942AD7"/>
    <w:rsid w:val="0097683D"/>
    <w:rsid w:val="009A2BC2"/>
    <w:rsid w:val="009B5C16"/>
    <w:rsid w:val="009F011F"/>
    <w:rsid w:val="009F1D76"/>
    <w:rsid w:val="00A62C26"/>
    <w:rsid w:val="00A7743E"/>
    <w:rsid w:val="00AC098E"/>
    <w:rsid w:val="00AC73E9"/>
    <w:rsid w:val="00AE0734"/>
    <w:rsid w:val="00B51703"/>
    <w:rsid w:val="00B53F94"/>
    <w:rsid w:val="00B60012"/>
    <w:rsid w:val="00B75816"/>
    <w:rsid w:val="00B86187"/>
    <w:rsid w:val="00BA7A2A"/>
    <w:rsid w:val="00BD6171"/>
    <w:rsid w:val="00BF1341"/>
    <w:rsid w:val="00C02B70"/>
    <w:rsid w:val="00C36B15"/>
    <w:rsid w:val="00C44161"/>
    <w:rsid w:val="00C71553"/>
    <w:rsid w:val="00C7246F"/>
    <w:rsid w:val="00C76C89"/>
    <w:rsid w:val="00CA2EC5"/>
    <w:rsid w:val="00CE5CDF"/>
    <w:rsid w:val="00D071F2"/>
    <w:rsid w:val="00D23635"/>
    <w:rsid w:val="00D66958"/>
    <w:rsid w:val="00D80AC5"/>
    <w:rsid w:val="00D969E8"/>
    <w:rsid w:val="00DB131C"/>
    <w:rsid w:val="00DC1BFF"/>
    <w:rsid w:val="00E66AE0"/>
    <w:rsid w:val="00E73959"/>
    <w:rsid w:val="00E9390E"/>
    <w:rsid w:val="00EB0208"/>
    <w:rsid w:val="00EB3194"/>
    <w:rsid w:val="00EB64F6"/>
    <w:rsid w:val="00EF17F0"/>
    <w:rsid w:val="00EF3918"/>
    <w:rsid w:val="00F10805"/>
    <w:rsid w:val="00F16C5F"/>
    <w:rsid w:val="00F21423"/>
    <w:rsid w:val="00F32992"/>
    <w:rsid w:val="00F472EA"/>
    <w:rsid w:val="00F57F86"/>
    <w:rsid w:val="00F672C2"/>
    <w:rsid w:val="00F70B7C"/>
    <w:rsid w:val="00F7228A"/>
    <w:rsid w:val="00F9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74178"/>
  <w15:chartTrackingRefBased/>
  <w15:docId w15:val="{8B6861BA-490E-4B1F-A848-808E27DE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39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00BE"/>
    <w:pPr>
      <w:keepNext/>
      <w:widowControl w:val="0"/>
      <w:numPr>
        <w:ilvl w:val="2"/>
        <w:numId w:val="1"/>
      </w:numPr>
      <w:suppressAutoHyphens/>
      <w:spacing w:after="0" w:line="360" w:lineRule="auto"/>
      <w:jc w:val="center"/>
      <w:outlineLvl w:val="2"/>
    </w:pPr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paragraph" w:styleId="Nagwek4">
    <w:name w:val="heading 4"/>
    <w:basedOn w:val="Normalny"/>
    <w:next w:val="Normalny"/>
    <w:link w:val="Nagwek4Znak"/>
    <w:qFormat/>
    <w:rsid w:val="003200BE"/>
    <w:pPr>
      <w:keepNext/>
      <w:widowControl w:val="0"/>
      <w:numPr>
        <w:ilvl w:val="3"/>
        <w:numId w:val="1"/>
      </w:numPr>
      <w:suppressAutoHyphens/>
      <w:spacing w:after="0" w:line="360" w:lineRule="auto"/>
      <w:jc w:val="both"/>
      <w:outlineLvl w:val="3"/>
    </w:pPr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53F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3200BE"/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character" w:customStyle="1" w:styleId="Nagwek4Znak">
    <w:name w:val="Nagłówek 4 Znak"/>
    <w:basedOn w:val="Domylnaczcionkaakapitu"/>
    <w:link w:val="Nagwek4"/>
    <w:rsid w:val="003200BE"/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numbering" w:customStyle="1" w:styleId="Bezlisty1">
    <w:name w:val="Bez listy1"/>
    <w:next w:val="Bezlisty"/>
    <w:uiPriority w:val="99"/>
    <w:semiHidden/>
    <w:unhideWhenUsed/>
    <w:rsid w:val="003200BE"/>
  </w:style>
  <w:style w:type="character" w:customStyle="1" w:styleId="WW8Num1z0">
    <w:name w:val="WW8Num1z0"/>
    <w:rsid w:val="003200BE"/>
  </w:style>
  <w:style w:type="character" w:customStyle="1" w:styleId="WW8Num1z1">
    <w:name w:val="WW8Num1z1"/>
    <w:rsid w:val="003200BE"/>
  </w:style>
  <w:style w:type="character" w:customStyle="1" w:styleId="WW8Num1z2">
    <w:name w:val="WW8Num1z2"/>
    <w:rsid w:val="003200BE"/>
  </w:style>
  <w:style w:type="character" w:customStyle="1" w:styleId="WW8Num1z3">
    <w:name w:val="WW8Num1z3"/>
    <w:rsid w:val="003200BE"/>
  </w:style>
  <w:style w:type="character" w:customStyle="1" w:styleId="WW8Num1z4">
    <w:name w:val="WW8Num1z4"/>
    <w:rsid w:val="003200BE"/>
  </w:style>
  <w:style w:type="character" w:customStyle="1" w:styleId="WW8Num1z5">
    <w:name w:val="WW8Num1z5"/>
    <w:rsid w:val="003200BE"/>
  </w:style>
  <w:style w:type="character" w:customStyle="1" w:styleId="WW8Num1z6">
    <w:name w:val="WW8Num1z6"/>
    <w:rsid w:val="003200BE"/>
  </w:style>
  <w:style w:type="character" w:customStyle="1" w:styleId="WW8Num1z7">
    <w:name w:val="WW8Num1z7"/>
    <w:rsid w:val="003200BE"/>
  </w:style>
  <w:style w:type="character" w:customStyle="1" w:styleId="WW8Num1z8">
    <w:name w:val="WW8Num1z8"/>
    <w:rsid w:val="003200BE"/>
  </w:style>
  <w:style w:type="character" w:customStyle="1" w:styleId="WW8Num2z0">
    <w:name w:val="WW8Num2z0"/>
    <w:rsid w:val="003200BE"/>
    <w:rPr>
      <w:rFonts w:ascii="Tahoma" w:hAnsi="Tahoma" w:cs="StarSymbol"/>
      <w:sz w:val="18"/>
      <w:szCs w:val="18"/>
      <w:shd w:val="clear" w:color="auto" w:fill="FFFFFF"/>
    </w:rPr>
  </w:style>
  <w:style w:type="character" w:customStyle="1" w:styleId="WW8Num3z0">
    <w:name w:val="WW8Num3z0"/>
    <w:rsid w:val="003200B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200BE"/>
    <w:rPr>
      <w:rFonts w:ascii="Wingdings" w:hAnsi="Wingdings" w:cs="StarSymbol"/>
      <w:sz w:val="18"/>
      <w:szCs w:val="18"/>
    </w:rPr>
  </w:style>
  <w:style w:type="character" w:customStyle="1" w:styleId="WW8Num4z1">
    <w:name w:val="WW8Num4z1"/>
    <w:rsid w:val="003200BE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3200BE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3200BE"/>
    <w:rPr>
      <w:rFonts w:eastAsia="Lucida Sans Unicode" w:cs="Times New Roman"/>
      <w:b w:val="0"/>
      <w:bCs w:val="0"/>
      <w:i w:val="0"/>
      <w:iCs/>
      <w:sz w:val="18"/>
      <w:szCs w:val="22"/>
    </w:rPr>
  </w:style>
  <w:style w:type="character" w:customStyle="1" w:styleId="WW8Num5z1">
    <w:name w:val="WW8Num5z1"/>
    <w:rsid w:val="003200BE"/>
  </w:style>
  <w:style w:type="character" w:customStyle="1" w:styleId="WW8Num5z2">
    <w:name w:val="WW8Num5z2"/>
    <w:rsid w:val="003200BE"/>
  </w:style>
  <w:style w:type="character" w:customStyle="1" w:styleId="WW8Num5z3">
    <w:name w:val="WW8Num5z3"/>
    <w:rsid w:val="003200BE"/>
  </w:style>
  <w:style w:type="character" w:customStyle="1" w:styleId="WW8Num5z4">
    <w:name w:val="WW8Num5z4"/>
    <w:rsid w:val="003200BE"/>
  </w:style>
  <w:style w:type="character" w:customStyle="1" w:styleId="WW8Num5z5">
    <w:name w:val="WW8Num5z5"/>
    <w:rsid w:val="003200BE"/>
  </w:style>
  <w:style w:type="character" w:customStyle="1" w:styleId="WW8Num5z6">
    <w:name w:val="WW8Num5z6"/>
    <w:rsid w:val="003200BE"/>
  </w:style>
  <w:style w:type="character" w:customStyle="1" w:styleId="WW8Num5z7">
    <w:name w:val="WW8Num5z7"/>
    <w:rsid w:val="003200BE"/>
  </w:style>
  <w:style w:type="character" w:customStyle="1" w:styleId="WW8Num5z8">
    <w:name w:val="WW8Num5z8"/>
    <w:rsid w:val="003200BE"/>
  </w:style>
  <w:style w:type="character" w:customStyle="1" w:styleId="WW8Num6z0">
    <w:name w:val="WW8Num6z0"/>
    <w:rsid w:val="003200BE"/>
    <w:rPr>
      <w:rFonts w:ascii="Tahoma" w:hAnsi="Tahoma" w:cs="StarSymbol"/>
      <w:sz w:val="18"/>
      <w:szCs w:val="18"/>
    </w:rPr>
  </w:style>
  <w:style w:type="character" w:customStyle="1" w:styleId="WW8Num7z0">
    <w:name w:val="WW8Num7z0"/>
    <w:rsid w:val="003200BE"/>
  </w:style>
  <w:style w:type="character" w:customStyle="1" w:styleId="WW8Num7z1">
    <w:name w:val="WW8Num7z1"/>
    <w:rsid w:val="003200BE"/>
    <w:rPr>
      <w:rFonts w:cs="Times New Roman"/>
      <w:bCs/>
      <w:iCs/>
      <w:sz w:val="22"/>
      <w:szCs w:val="22"/>
    </w:rPr>
  </w:style>
  <w:style w:type="character" w:customStyle="1" w:styleId="WW8Num7z2">
    <w:name w:val="WW8Num7z2"/>
    <w:rsid w:val="003200BE"/>
  </w:style>
  <w:style w:type="character" w:customStyle="1" w:styleId="WW8Num7z3">
    <w:name w:val="WW8Num7z3"/>
    <w:rsid w:val="003200BE"/>
  </w:style>
  <w:style w:type="character" w:customStyle="1" w:styleId="WW8Num7z4">
    <w:name w:val="WW8Num7z4"/>
    <w:rsid w:val="003200BE"/>
  </w:style>
  <w:style w:type="character" w:customStyle="1" w:styleId="WW8Num7z5">
    <w:name w:val="WW8Num7z5"/>
    <w:rsid w:val="003200BE"/>
  </w:style>
  <w:style w:type="character" w:customStyle="1" w:styleId="WW8Num7z6">
    <w:name w:val="WW8Num7z6"/>
    <w:rsid w:val="003200BE"/>
  </w:style>
  <w:style w:type="character" w:customStyle="1" w:styleId="WW8Num7z7">
    <w:name w:val="WW8Num7z7"/>
    <w:rsid w:val="003200BE"/>
  </w:style>
  <w:style w:type="character" w:customStyle="1" w:styleId="WW8Num7z8">
    <w:name w:val="WW8Num7z8"/>
    <w:rsid w:val="003200BE"/>
  </w:style>
  <w:style w:type="character" w:customStyle="1" w:styleId="WW8Num8z0">
    <w:name w:val="WW8Num8z0"/>
    <w:rsid w:val="003200BE"/>
  </w:style>
  <w:style w:type="character" w:customStyle="1" w:styleId="WW8Num8z1">
    <w:name w:val="WW8Num8z1"/>
    <w:rsid w:val="003200BE"/>
  </w:style>
  <w:style w:type="character" w:customStyle="1" w:styleId="WW8Num8z2">
    <w:name w:val="WW8Num8z2"/>
    <w:rsid w:val="003200BE"/>
  </w:style>
  <w:style w:type="character" w:customStyle="1" w:styleId="WW8Num8z3">
    <w:name w:val="WW8Num8z3"/>
    <w:rsid w:val="003200BE"/>
  </w:style>
  <w:style w:type="character" w:customStyle="1" w:styleId="WW8Num8z4">
    <w:name w:val="WW8Num8z4"/>
    <w:rsid w:val="003200BE"/>
  </w:style>
  <w:style w:type="character" w:customStyle="1" w:styleId="WW8Num8z5">
    <w:name w:val="WW8Num8z5"/>
    <w:rsid w:val="003200BE"/>
  </w:style>
  <w:style w:type="character" w:customStyle="1" w:styleId="WW8Num8z6">
    <w:name w:val="WW8Num8z6"/>
    <w:rsid w:val="003200BE"/>
  </w:style>
  <w:style w:type="character" w:customStyle="1" w:styleId="WW8Num8z7">
    <w:name w:val="WW8Num8z7"/>
    <w:rsid w:val="003200BE"/>
  </w:style>
  <w:style w:type="character" w:customStyle="1" w:styleId="WW8Num8z8">
    <w:name w:val="WW8Num8z8"/>
    <w:rsid w:val="003200BE"/>
  </w:style>
  <w:style w:type="character" w:customStyle="1" w:styleId="WW8Num9z0">
    <w:name w:val="WW8Num9z0"/>
    <w:rsid w:val="003200BE"/>
    <w:rPr>
      <w:rFonts w:ascii="Symbol" w:hAnsi="Symbol" w:cs="Symbol" w:hint="default"/>
    </w:rPr>
  </w:style>
  <w:style w:type="character" w:customStyle="1" w:styleId="WW8Num9z1">
    <w:name w:val="WW8Num9z1"/>
    <w:rsid w:val="003200BE"/>
    <w:rPr>
      <w:rFonts w:ascii="Courier New" w:hAnsi="Courier New" w:cs="Courier New" w:hint="default"/>
    </w:rPr>
  </w:style>
  <w:style w:type="character" w:customStyle="1" w:styleId="WW8Num9z2">
    <w:name w:val="WW8Num9z2"/>
    <w:rsid w:val="003200BE"/>
    <w:rPr>
      <w:rFonts w:ascii="Wingdings" w:hAnsi="Wingdings" w:cs="Wingdings" w:hint="default"/>
    </w:rPr>
  </w:style>
  <w:style w:type="character" w:customStyle="1" w:styleId="WW8Num10z0">
    <w:name w:val="WW8Num10z0"/>
    <w:rsid w:val="003200BE"/>
  </w:style>
  <w:style w:type="character" w:customStyle="1" w:styleId="WW8Num10z1">
    <w:name w:val="WW8Num10z1"/>
    <w:rsid w:val="003200BE"/>
  </w:style>
  <w:style w:type="character" w:customStyle="1" w:styleId="WW8Num10z2">
    <w:name w:val="WW8Num10z2"/>
    <w:rsid w:val="003200BE"/>
  </w:style>
  <w:style w:type="character" w:customStyle="1" w:styleId="WW8Num10z3">
    <w:name w:val="WW8Num10z3"/>
    <w:rsid w:val="003200BE"/>
  </w:style>
  <w:style w:type="character" w:customStyle="1" w:styleId="WW8Num10z4">
    <w:name w:val="WW8Num10z4"/>
    <w:rsid w:val="003200BE"/>
  </w:style>
  <w:style w:type="character" w:customStyle="1" w:styleId="WW8Num10z5">
    <w:name w:val="WW8Num10z5"/>
    <w:rsid w:val="003200BE"/>
  </w:style>
  <w:style w:type="character" w:customStyle="1" w:styleId="WW8Num10z6">
    <w:name w:val="WW8Num10z6"/>
    <w:rsid w:val="003200BE"/>
  </w:style>
  <w:style w:type="character" w:customStyle="1" w:styleId="WW8Num10z7">
    <w:name w:val="WW8Num10z7"/>
    <w:rsid w:val="003200BE"/>
  </w:style>
  <w:style w:type="character" w:customStyle="1" w:styleId="WW8Num10z8">
    <w:name w:val="WW8Num10z8"/>
    <w:rsid w:val="003200BE"/>
  </w:style>
  <w:style w:type="character" w:customStyle="1" w:styleId="WW8Num11z0">
    <w:name w:val="WW8Num11z0"/>
    <w:rsid w:val="003200BE"/>
    <w:rPr>
      <w:rFonts w:hint="default"/>
    </w:rPr>
  </w:style>
  <w:style w:type="character" w:customStyle="1" w:styleId="WW8Num11z1">
    <w:name w:val="WW8Num11z1"/>
    <w:rsid w:val="003200BE"/>
  </w:style>
  <w:style w:type="character" w:customStyle="1" w:styleId="WW8Num11z2">
    <w:name w:val="WW8Num11z2"/>
    <w:rsid w:val="003200BE"/>
  </w:style>
  <w:style w:type="character" w:customStyle="1" w:styleId="WW8Num11z3">
    <w:name w:val="WW8Num11z3"/>
    <w:rsid w:val="003200BE"/>
  </w:style>
  <w:style w:type="character" w:customStyle="1" w:styleId="WW8Num11z4">
    <w:name w:val="WW8Num11z4"/>
    <w:rsid w:val="003200BE"/>
  </w:style>
  <w:style w:type="character" w:customStyle="1" w:styleId="WW8Num11z5">
    <w:name w:val="WW8Num11z5"/>
    <w:rsid w:val="003200BE"/>
  </w:style>
  <w:style w:type="character" w:customStyle="1" w:styleId="WW8Num11z6">
    <w:name w:val="WW8Num11z6"/>
    <w:rsid w:val="003200BE"/>
  </w:style>
  <w:style w:type="character" w:customStyle="1" w:styleId="WW8Num11z7">
    <w:name w:val="WW8Num11z7"/>
    <w:rsid w:val="003200BE"/>
  </w:style>
  <w:style w:type="character" w:customStyle="1" w:styleId="WW8Num11z8">
    <w:name w:val="WW8Num11z8"/>
    <w:rsid w:val="003200BE"/>
  </w:style>
  <w:style w:type="character" w:customStyle="1" w:styleId="WW8Num12z0">
    <w:name w:val="WW8Num12z0"/>
    <w:rsid w:val="003200BE"/>
    <w:rPr>
      <w:b/>
      <w:i w:val="0"/>
      <w:sz w:val="24"/>
      <w:szCs w:val="24"/>
    </w:rPr>
  </w:style>
  <w:style w:type="character" w:customStyle="1" w:styleId="WW8Num13z0">
    <w:name w:val="WW8Num13z0"/>
    <w:rsid w:val="003200BE"/>
    <w:rPr>
      <w:rFonts w:ascii="Wingdings" w:hAnsi="Wingdings" w:cs="Wingdings" w:hint="default"/>
    </w:rPr>
  </w:style>
  <w:style w:type="character" w:customStyle="1" w:styleId="WW8Num13z1">
    <w:name w:val="WW8Num13z1"/>
    <w:rsid w:val="003200BE"/>
    <w:rPr>
      <w:rFonts w:ascii="Symbol" w:eastAsia="Times New Roman" w:hAnsi="Symbol" w:cs="Times New Roman" w:hint="default"/>
    </w:rPr>
  </w:style>
  <w:style w:type="character" w:customStyle="1" w:styleId="WW8Num13z2">
    <w:name w:val="WW8Num13z2"/>
    <w:rsid w:val="003200BE"/>
  </w:style>
  <w:style w:type="character" w:customStyle="1" w:styleId="WW8Num13z3">
    <w:name w:val="WW8Num13z3"/>
    <w:rsid w:val="003200BE"/>
  </w:style>
  <w:style w:type="character" w:customStyle="1" w:styleId="WW8Num13z4">
    <w:name w:val="WW8Num13z4"/>
    <w:rsid w:val="003200BE"/>
  </w:style>
  <w:style w:type="character" w:customStyle="1" w:styleId="WW8Num13z5">
    <w:name w:val="WW8Num13z5"/>
    <w:rsid w:val="003200BE"/>
  </w:style>
  <w:style w:type="character" w:customStyle="1" w:styleId="WW8Num13z6">
    <w:name w:val="WW8Num13z6"/>
    <w:rsid w:val="003200BE"/>
  </w:style>
  <w:style w:type="character" w:customStyle="1" w:styleId="WW8Num13z7">
    <w:name w:val="WW8Num13z7"/>
    <w:rsid w:val="003200BE"/>
  </w:style>
  <w:style w:type="character" w:customStyle="1" w:styleId="WW8Num13z8">
    <w:name w:val="WW8Num13z8"/>
    <w:rsid w:val="003200BE"/>
  </w:style>
  <w:style w:type="character" w:customStyle="1" w:styleId="WW8Num14z0">
    <w:name w:val="WW8Num14z0"/>
    <w:rsid w:val="003200BE"/>
    <w:rPr>
      <w:rFonts w:hint="default"/>
    </w:rPr>
  </w:style>
  <w:style w:type="character" w:customStyle="1" w:styleId="WW8Num14z1">
    <w:name w:val="WW8Num14z1"/>
    <w:rsid w:val="003200BE"/>
  </w:style>
  <w:style w:type="character" w:customStyle="1" w:styleId="WW8Num14z2">
    <w:name w:val="WW8Num14z2"/>
    <w:rsid w:val="003200BE"/>
  </w:style>
  <w:style w:type="character" w:customStyle="1" w:styleId="WW8Num14z3">
    <w:name w:val="WW8Num14z3"/>
    <w:rsid w:val="003200BE"/>
  </w:style>
  <w:style w:type="character" w:customStyle="1" w:styleId="WW8Num14z4">
    <w:name w:val="WW8Num14z4"/>
    <w:rsid w:val="003200BE"/>
  </w:style>
  <w:style w:type="character" w:customStyle="1" w:styleId="WW8Num14z5">
    <w:name w:val="WW8Num14z5"/>
    <w:rsid w:val="003200BE"/>
  </w:style>
  <w:style w:type="character" w:customStyle="1" w:styleId="WW8Num14z6">
    <w:name w:val="WW8Num14z6"/>
    <w:rsid w:val="003200BE"/>
  </w:style>
  <w:style w:type="character" w:customStyle="1" w:styleId="WW8Num14z7">
    <w:name w:val="WW8Num14z7"/>
    <w:rsid w:val="003200BE"/>
  </w:style>
  <w:style w:type="character" w:customStyle="1" w:styleId="WW8Num14z8">
    <w:name w:val="WW8Num14z8"/>
    <w:rsid w:val="003200BE"/>
  </w:style>
  <w:style w:type="character" w:customStyle="1" w:styleId="WW8Num15z0">
    <w:name w:val="WW8Num15z0"/>
    <w:rsid w:val="003200BE"/>
    <w:rPr>
      <w:rFonts w:hint="default"/>
    </w:rPr>
  </w:style>
  <w:style w:type="character" w:customStyle="1" w:styleId="WW8Num15z1">
    <w:name w:val="WW8Num15z1"/>
    <w:rsid w:val="003200BE"/>
  </w:style>
  <w:style w:type="character" w:customStyle="1" w:styleId="WW8Num15z2">
    <w:name w:val="WW8Num15z2"/>
    <w:rsid w:val="003200BE"/>
  </w:style>
  <w:style w:type="character" w:customStyle="1" w:styleId="WW8Num15z3">
    <w:name w:val="WW8Num15z3"/>
    <w:rsid w:val="003200BE"/>
  </w:style>
  <w:style w:type="character" w:customStyle="1" w:styleId="WW8Num15z4">
    <w:name w:val="WW8Num15z4"/>
    <w:rsid w:val="003200BE"/>
  </w:style>
  <w:style w:type="character" w:customStyle="1" w:styleId="WW8Num15z5">
    <w:name w:val="WW8Num15z5"/>
    <w:rsid w:val="003200BE"/>
  </w:style>
  <w:style w:type="character" w:customStyle="1" w:styleId="WW8Num15z6">
    <w:name w:val="WW8Num15z6"/>
    <w:rsid w:val="003200BE"/>
  </w:style>
  <w:style w:type="character" w:customStyle="1" w:styleId="WW8Num15z7">
    <w:name w:val="WW8Num15z7"/>
    <w:rsid w:val="003200BE"/>
  </w:style>
  <w:style w:type="character" w:customStyle="1" w:styleId="WW8Num15z8">
    <w:name w:val="WW8Num15z8"/>
    <w:rsid w:val="003200BE"/>
  </w:style>
  <w:style w:type="character" w:customStyle="1" w:styleId="WW8Num16z0">
    <w:name w:val="WW8Num16z0"/>
    <w:rsid w:val="003200BE"/>
    <w:rPr>
      <w:rFonts w:hint="default"/>
      <w:i/>
    </w:rPr>
  </w:style>
  <w:style w:type="character" w:customStyle="1" w:styleId="WW8Num16z1">
    <w:name w:val="WW8Num16z1"/>
    <w:rsid w:val="003200BE"/>
  </w:style>
  <w:style w:type="character" w:customStyle="1" w:styleId="WW8Num16z2">
    <w:name w:val="WW8Num16z2"/>
    <w:rsid w:val="003200BE"/>
  </w:style>
  <w:style w:type="character" w:customStyle="1" w:styleId="WW8Num16z3">
    <w:name w:val="WW8Num16z3"/>
    <w:rsid w:val="003200BE"/>
  </w:style>
  <w:style w:type="character" w:customStyle="1" w:styleId="WW8Num16z4">
    <w:name w:val="WW8Num16z4"/>
    <w:rsid w:val="003200BE"/>
  </w:style>
  <w:style w:type="character" w:customStyle="1" w:styleId="WW8Num16z5">
    <w:name w:val="WW8Num16z5"/>
    <w:rsid w:val="003200BE"/>
  </w:style>
  <w:style w:type="character" w:customStyle="1" w:styleId="WW8Num16z6">
    <w:name w:val="WW8Num16z6"/>
    <w:rsid w:val="003200BE"/>
  </w:style>
  <w:style w:type="character" w:customStyle="1" w:styleId="WW8Num16z7">
    <w:name w:val="WW8Num16z7"/>
    <w:rsid w:val="003200BE"/>
  </w:style>
  <w:style w:type="character" w:customStyle="1" w:styleId="WW8Num16z8">
    <w:name w:val="WW8Num16z8"/>
    <w:rsid w:val="003200BE"/>
  </w:style>
  <w:style w:type="character" w:customStyle="1" w:styleId="WW8Num17z0">
    <w:name w:val="WW8Num17z0"/>
    <w:rsid w:val="003200BE"/>
    <w:rPr>
      <w:rFonts w:hint="default"/>
    </w:rPr>
  </w:style>
  <w:style w:type="character" w:customStyle="1" w:styleId="WW8Num17z1">
    <w:name w:val="WW8Num17z1"/>
    <w:rsid w:val="003200BE"/>
  </w:style>
  <w:style w:type="character" w:customStyle="1" w:styleId="WW8Num17z2">
    <w:name w:val="WW8Num17z2"/>
    <w:rsid w:val="003200BE"/>
  </w:style>
  <w:style w:type="character" w:customStyle="1" w:styleId="WW8Num17z3">
    <w:name w:val="WW8Num17z3"/>
    <w:rsid w:val="003200BE"/>
  </w:style>
  <w:style w:type="character" w:customStyle="1" w:styleId="WW8Num17z4">
    <w:name w:val="WW8Num17z4"/>
    <w:rsid w:val="003200BE"/>
  </w:style>
  <w:style w:type="character" w:customStyle="1" w:styleId="WW8Num17z5">
    <w:name w:val="WW8Num17z5"/>
    <w:rsid w:val="003200BE"/>
  </w:style>
  <w:style w:type="character" w:customStyle="1" w:styleId="WW8Num17z6">
    <w:name w:val="WW8Num17z6"/>
    <w:rsid w:val="003200BE"/>
  </w:style>
  <w:style w:type="character" w:customStyle="1" w:styleId="WW8Num17z7">
    <w:name w:val="WW8Num17z7"/>
    <w:rsid w:val="003200BE"/>
  </w:style>
  <w:style w:type="character" w:customStyle="1" w:styleId="WW8Num17z8">
    <w:name w:val="WW8Num17z8"/>
    <w:rsid w:val="003200BE"/>
  </w:style>
  <w:style w:type="character" w:customStyle="1" w:styleId="WW8Num18z0">
    <w:name w:val="WW8Num18z0"/>
    <w:rsid w:val="003200BE"/>
  </w:style>
  <w:style w:type="character" w:customStyle="1" w:styleId="WW8Num18z1">
    <w:name w:val="WW8Num18z1"/>
    <w:rsid w:val="003200BE"/>
  </w:style>
  <w:style w:type="character" w:customStyle="1" w:styleId="WW8Num18z2">
    <w:name w:val="WW8Num18z2"/>
    <w:rsid w:val="003200BE"/>
  </w:style>
  <w:style w:type="character" w:customStyle="1" w:styleId="WW8Num18z3">
    <w:name w:val="WW8Num18z3"/>
    <w:rsid w:val="003200BE"/>
  </w:style>
  <w:style w:type="character" w:customStyle="1" w:styleId="WW8Num18z4">
    <w:name w:val="WW8Num18z4"/>
    <w:rsid w:val="003200BE"/>
  </w:style>
  <w:style w:type="character" w:customStyle="1" w:styleId="WW8Num18z5">
    <w:name w:val="WW8Num18z5"/>
    <w:rsid w:val="003200BE"/>
  </w:style>
  <w:style w:type="character" w:customStyle="1" w:styleId="WW8Num18z6">
    <w:name w:val="WW8Num18z6"/>
    <w:rsid w:val="003200BE"/>
  </w:style>
  <w:style w:type="character" w:customStyle="1" w:styleId="WW8Num18z7">
    <w:name w:val="WW8Num18z7"/>
    <w:rsid w:val="003200BE"/>
  </w:style>
  <w:style w:type="character" w:customStyle="1" w:styleId="WW8Num18z8">
    <w:name w:val="WW8Num18z8"/>
    <w:rsid w:val="003200BE"/>
  </w:style>
  <w:style w:type="character" w:customStyle="1" w:styleId="WW8Num19z0">
    <w:name w:val="WW8Num19z0"/>
    <w:rsid w:val="003200BE"/>
    <w:rPr>
      <w:rFonts w:hint="default"/>
    </w:rPr>
  </w:style>
  <w:style w:type="character" w:customStyle="1" w:styleId="WW8Num19z1">
    <w:name w:val="WW8Num19z1"/>
    <w:rsid w:val="003200BE"/>
  </w:style>
  <w:style w:type="character" w:customStyle="1" w:styleId="WW8Num19z2">
    <w:name w:val="WW8Num19z2"/>
    <w:rsid w:val="003200BE"/>
  </w:style>
  <w:style w:type="character" w:customStyle="1" w:styleId="WW8Num19z3">
    <w:name w:val="WW8Num19z3"/>
    <w:rsid w:val="003200BE"/>
  </w:style>
  <w:style w:type="character" w:customStyle="1" w:styleId="WW8Num19z4">
    <w:name w:val="WW8Num19z4"/>
    <w:rsid w:val="003200BE"/>
  </w:style>
  <w:style w:type="character" w:customStyle="1" w:styleId="WW8Num19z5">
    <w:name w:val="WW8Num19z5"/>
    <w:rsid w:val="003200BE"/>
  </w:style>
  <w:style w:type="character" w:customStyle="1" w:styleId="WW8Num19z6">
    <w:name w:val="WW8Num19z6"/>
    <w:rsid w:val="003200BE"/>
  </w:style>
  <w:style w:type="character" w:customStyle="1" w:styleId="WW8Num19z7">
    <w:name w:val="WW8Num19z7"/>
    <w:rsid w:val="003200BE"/>
  </w:style>
  <w:style w:type="character" w:customStyle="1" w:styleId="WW8Num19z8">
    <w:name w:val="WW8Num19z8"/>
    <w:rsid w:val="003200BE"/>
  </w:style>
  <w:style w:type="character" w:customStyle="1" w:styleId="WW8Num20z0">
    <w:name w:val="WW8Num20z0"/>
    <w:rsid w:val="003200BE"/>
    <w:rPr>
      <w:rFonts w:ascii="Wingdings" w:hAnsi="Wingdings" w:cs="Wingdings" w:hint="default"/>
    </w:rPr>
  </w:style>
  <w:style w:type="character" w:customStyle="1" w:styleId="WW8Num20z1">
    <w:name w:val="WW8Num20z1"/>
    <w:rsid w:val="003200BE"/>
    <w:rPr>
      <w:rFonts w:ascii="Courier New" w:hAnsi="Courier New" w:cs="Courier New" w:hint="default"/>
    </w:rPr>
  </w:style>
  <w:style w:type="character" w:customStyle="1" w:styleId="WW8Num20z3">
    <w:name w:val="WW8Num20z3"/>
    <w:rsid w:val="003200BE"/>
    <w:rPr>
      <w:rFonts w:ascii="Symbol" w:hAnsi="Symbol" w:cs="Symbol" w:hint="default"/>
    </w:rPr>
  </w:style>
  <w:style w:type="character" w:customStyle="1" w:styleId="WW8Num21z0">
    <w:name w:val="WW8Num21z0"/>
    <w:rsid w:val="003200BE"/>
    <w:rPr>
      <w:rFonts w:cs="Times New Roman" w:hint="default"/>
      <w:bCs/>
      <w:iCs/>
      <w:sz w:val="22"/>
      <w:szCs w:val="22"/>
    </w:rPr>
  </w:style>
  <w:style w:type="character" w:customStyle="1" w:styleId="WW8Num21z1">
    <w:name w:val="WW8Num21z1"/>
    <w:rsid w:val="003200BE"/>
  </w:style>
  <w:style w:type="character" w:customStyle="1" w:styleId="WW8Num21z2">
    <w:name w:val="WW8Num21z2"/>
    <w:rsid w:val="003200BE"/>
  </w:style>
  <w:style w:type="character" w:customStyle="1" w:styleId="WW8Num21z3">
    <w:name w:val="WW8Num21z3"/>
    <w:rsid w:val="003200BE"/>
  </w:style>
  <w:style w:type="character" w:customStyle="1" w:styleId="WW8Num21z4">
    <w:name w:val="WW8Num21z4"/>
    <w:rsid w:val="003200BE"/>
  </w:style>
  <w:style w:type="character" w:customStyle="1" w:styleId="WW8Num21z5">
    <w:name w:val="WW8Num21z5"/>
    <w:rsid w:val="003200BE"/>
  </w:style>
  <w:style w:type="character" w:customStyle="1" w:styleId="WW8Num21z6">
    <w:name w:val="WW8Num21z6"/>
    <w:rsid w:val="003200BE"/>
  </w:style>
  <w:style w:type="character" w:customStyle="1" w:styleId="WW8Num21z7">
    <w:name w:val="WW8Num21z7"/>
    <w:rsid w:val="003200BE"/>
  </w:style>
  <w:style w:type="character" w:customStyle="1" w:styleId="WW8Num21z8">
    <w:name w:val="WW8Num21z8"/>
    <w:rsid w:val="003200BE"/>
  </w:style>
  <w:style w:type="character" w:customStyle="1" w:styleId="WW8Num22z0">
    <w:name w:val="WW8Num22z0"/>
    <w:rsid w:val="003200BE"/>
  </w:style>
  <w:style w:type="character" w:customStyle="1" w:styleId="WW8Num22z1">
    <w:name w:val="WW8Num22z1"/>
    <w:rsid w:val="003200BE"/>
  </w:style>
  <w:style w:type="character" w:customStyle="1" w:styleId="WW8Num22z2">
    <w:name w:val="WW8Num22z2"/>
    <w:rsid w:val="003200BE"/>
  </w:style>
  <w:style w:type="character" w:customStyle="1" w:styleId="WW8Num22z3">
    <w:name w:val="WW8Num22z3"/>
    <w:rsid w:val="003200BE"/>
  </w:style>
  <w:style w:type="character" w:customStyle="1" w:styleId="WW8Num22z4">
    <w:name w:val="WW8Num22z4"/>
    <w:rsid w:val="003200BE"/>
  </w:style>
  <w:style w:type="character" w:customStyle="1" w:styleId="WW8Num22z5">
    <w:name w:val="WW8Num22z5"/>
    <w:rsid w:val="003200BE"/>
  </w:style>
  <w:style w:type="character" w:customStyle="1" w:styleId="WW8Num22z6">
    <w:name w:val="WW8Num22z6"/>
    <w:rsid w:val="003200BE"/>
  </w:style>
  <w:style w:type="character" w:customStyle="1" w:styleId="WW8Num22z7">
    <w:name w:val="WW8Num22z7"/>
    <w:rsid w:val="003200BE"/>
  </w:style>
  <w:style w:type="character" w:customStyle="1" w:styleId="WW8Num22z8">
    <w:name w:val="WW8Num22z8"/>
    <w:rsid w:val="003200BE"/>
  </w:style>
  <w:style w:type="character" w:customStyle="1" w:styleId="WW8Num23z0">
    <w:name w:val="WW8Num23z0"/>
    <w:rsid w:val="003200BE"/>
    <w:rPr>
      <w:rFonts w:hint="default"/>
    </w:rPr>
  </w:style>
  <w:style w:type="character" w:customStyle="1" w:styleId="WW8Num23z1">
    <w:name w:val="WW8Num23z1"/>
    <w:rsid w:val="003200BE"/>
  </w:style>
  <w:style w:type="character" w:customStyle="1" w:styleId="WW8Num23z2">
    <w:name w:val="WW8Num23z2"/>
    <w:rsid w:val="003200BE"/>
  </w:style>
  <w:style w:type="character" w:customStyle="1" w:styleId="WW8Num23z3">
    <w:name w:val="WW8Num23z3"/>
    <w:rsid w:val="003200BE"/>
  </w:style>
  <w:style w:type="character" w:customStyle="1" w:styleId="WW8Num23z4">
    <w:name w:val="WW8Num23z4"/>
    <w:rsid w:val="003200BE"/>
  </w:style>
  <w:style w:type="character" w:customStyle="1" w:styleId="WW8Num23z5">
    <w:name w:val="WW8Num23z5"/>
    <w:rsid w:val="003200BE"/>
  </w:style>
  <w:style w:type="character" w:customStyle="1" w:styleId="WW8Num23z6">
    <w:name w:val="WW8Num23z6"/>
    <w:rsid w:val="003200BE"/>
  </w:style>
  <w:style w:type="character" w:customStyle="1" w:styleId="WW8Num23z7">
    <w:name w:val="WW8Num23z7"/>
    <w:rsid w:val="003200BE"/>
  </w:style>
  <w:style w:type="character" w:customStyle="1" w:styleId="WW8Num23z8">
    <w:name w:val="WW8Num23z8"/>
    <w:rsid w:val="003200BE"/>
  </w:style>
  <w:style w:type="character" w:customStyle="1" w:styleId="WW8Num24z0">
    <w:name w:val="WW8Num24z0"/>
    <w:rsid w:val="003200BE"/>
    <w:rPr>
      <w:rFonts w:cs="Times New Roman"/>
      <w:b w:val="0"/>
      <w:bCs w:val="0"/>
      <w:szCs w:val="14"/>
    </w:rPr>
  </w:style>
  <w:style w:type="character" w:customStyle="1" w:styleId="WW8Num24z1">
    <w:name w:val="WW8Num24z1"/>
    <w:rsid w:val="003200BE"/>
  </w:style>
  <w:style w:type="character" w:customStyle="1" w:styleId="WW8Num24z2">
    <w:name w:val="WW8Num24z2"/>
    <w:rsid w:val="003200BE"/>
  </w:style>
  <w:style w:type="character" w:customStyle="1" w:styleId="WW8Num24z3">
    <w:name w:val="WW8Num24z3"/>
    <w:rsid w:val="003200BE"/>
  </w:style>
  <w:style w:type="character" w:customStyle="1" w:styleId="WW8Num24z4">
    <w:name w:val="WW8Num24z4"/>
    <w:rsid w:val="003200BE"/>
  </w:style>
  <w:style w:type="character" w:customStyle="1" w:styleId="WW8Num24z5">
    <w:name w:val="WW8Num24z5"/>
    <w:rsid w:val="003200BE"/>
  </w:style>
  <w:style w:type="character" w:customStyle="1" w:styleId="WW8Num24z6">
    <w:name w:val="WW8Num24z6"/>
    <w:rsid w:val="003200BE"/>
  </w:style>
  <w:style w:type="character" w:customStyle="1" w:styleId="WW8Num24z7">
    <w:name w:val="WW8Num24z7"/>
    <w:rsid w:val="003200BE"/>
  </w:style>
  <w:style w:type="character" w:customStyle="1" w:styleId="WW8Num24z8">
    <w:name w:val="WW8Num24z8"/>
    <w:rsid w:val="003200BE"/>
  </w:style>
  <w:style w:type="character" w:customStyle="1" w:styleId="WW8Num25z0">
    <w:name w:val="WW8Num25z0"/>
    <w:rsid w:val="003200BE"/>
    <w:rPr>
      <w:rFonts w:ascii="Symbol" w:hAnsi="Symbol" w:cs="Symbol" w:hint="default"/>
    </w:rPr>
  </w:style>
  <w:style w:type="character" w:customStyle="1" w:styleId="WW8Num25z1">
    <w:name w:val="WW8Num25z1"/>
    <w:rsid w:val="003200BE"/>
    <w:rPr>
      <w:rFonts w:ascii="Courier New" w:hAnsi="Courier New" w:cs="Courier New" w:hint="default"/>
    </w:rPr>
  </w:style>
  <w:style w:type="character" w:customStyle="1" w:styleId="WW8Num25z2">
    <w:name w:val="WW8Num25z2"/>
    <w:rsid w:val="003200BE"/>
    <w:rPr>
      <w:rFonts w:ascii="Wingdings" w:hAnsi="Wingdings" w:cs="Wingdings" w:hint="default"/>
    </w:rPr>
  </w:style>
  <w:style w:type="character" w:customStyle="1" w:styleId="WW8Num26z0">
    <w:name w:val="WW8Num26z0"/>
    <w:rsid w:val="003200BE"/>
    <w:rPr>
      <w:sz w:val="18"/>
      <w:szCs w:val="18"/>
    </w:rPr>
  </w:style>
  <w:style w:type="character" w:customStyle="1" w:styleId="WW8Num26z1">
    <w:name w:val="WW8Num26z1"/>
    <w:rsid w:val="003200BE"/>
  </w:style>
  <w:style w:type="character" w:customStyle="1" w:styleId="WW8Num26z2">
    <w:name w:val="WW8Num26z2"/>
    <w:rsid w:val="003200BE"/>
  </w:style>
  <w:style w:type="character" w:customStyle="1" w:styleId="WW8Num26z3">
    <w:name w:val="WW8Num26z3"/>
    <w:rsid w:val="003200BE"/>
  </w:style>
  <w:style w:type="character" w:customStyle="1" w:styleId="WW8Num26z4">
    <w:name w:val="WW8Num26z4"/>
    <w:rsid w:val="003200BE"/>
  </w:style>
  <w:style w:type="character" w:customStyle="1" w:styleId="WW8Num26z5">
    <w:name w:val="WW8Num26z5"/>
    <w:rsid w:val="003200BE"/>
  </w:style>
  <w:style w:type="character" w:customStyle="1" w:styleId="WW8Num26z6">
    <w:name w:val="WW8Num26z6"/>
    <w:rsid w:val="003200BE"/>
  </w:style>
  <w:style w:type="character" w:customStyle="1" w:styleId="WW8Num26z7">
    <w:name w:val="WW8Num26z7"/>
    <w:rsid w:val="003200BE"/>
  </w:style>
  <w:style w:type="character" w:customStyle="1" w:styleId="WW8Num26z8">
    <w:name w:val="WW8Num26z8"/>
    <w:rsid w:val="003200BE"/>
  </w:style>
  <w:style w:type="character" w:customStyle="1" w:styleId="WW8Num27z0">
    <w:name w:val="WW8Num27z0"/>
    <w:rsid w:val="003200BE"/>
    <w:rPr>
      <w:rFonts w:ascii="Symbol" w:hAnsi="Symbol" w:cs="Symbol" w:hint="default"/>
    </w:rPr>
  </w:style>
  <w:style w:type="character" w:customStyle="1" w:styleId="WW8Num27z1">
    <w:name w:val="WW8Num27z1"/>
    <w:rsid w:val="003200BE"/>
    <w:rPr>
      <w:rFonts w:ascii="Courier New" w:hAnsi="Courier New" w:cs="Courier New" w:hint="default"/>
    </w:rPr>
  </w:style>
  <w:style w:type="character" w:customStyle="1" w:styleId="WW8Num27z2">
    <w:name w:val="WW8Num27z2"/>
    <w:rsid w:val="003200BE"/>
    <w:rPr>
      <w:rFonts w:ascii="Wingdings" w:hAnsi="Wingdings" w:cs="Wingdings" w:hint="default"/>
    </w:rPr>
  </w:style>
  <w:style w:type="character" w:customStyle="1" w:styleId="WW8Num28z0">
    <w:name w:val="WW8Num28z0"/>
    <w:rsid w:val="003200BE"/>
    <w:rPr>
      <w:rFonts w:ascii="Calibri" w:eastAsia="Times New Roman" w:hAnsi="Calibri" w:cs="Times New Roman"/>
    </w:rPr>
  </w:style>
  <w:style w:type="character" w:customStyle="1" w:styleId="WW8Num28z1">
    <w:name w:val="WW8Num28z1"/>
    <w:rsid w:val="003200BE"/>
    <w:rPr>
      <w:rFonts w:ascii="Calibri" w:hAnsi="Calibri" w:cs="Calibri" w:hint="default"/>
    </w:rPr>
  </w:style>
  <w:style w:type="character" w:customStyle="1" w:styleId="WW8Num29z0">
    <w:name w:val="WW8Num29z0"/>
    <w:rsid w:val="003200BE"/>
    <w:rPr>
      <w:rFonts w:ascii="Verdana" w:hAnsi="Verdana" w:cs="Verdana" w:hint="default"/>
    </w:rPr>
  </w:style>
  <w:style w:type="character" w:customStyle="1" w:styleId="WW8Num29z1">
    <w:name w:val="WW8Num29z1"/>
    <w:rsid w:val="003200BE"/>
  </w:style>
  <w:style w:type="character" w:customStyle="1" w:styleId="WW8Num29z2">
    <w:name w:val="WW8Num29z2"/>
    <w:rsid w:val="003200BE"/>
  </w:style>
  <w:style w:type="character" w:customStyle="1" w:styleId="WW8Num29z3">
    <w:name w:val="WW8Num29z3"/>
    <w:rsid w:val="003200BE"/>
  </w:style>
  <w:style w:type="character" w:customStyle="1" w:styleId="WW8Num29z4">
    <w:name w:val="WW8Num29z4"/>
    <w:rsid w:val="003200BE"/>
  </w:style>
  <w:style w:type="character" w:customStyle="1" w:styleId="WW8Num29z5">
    <w:name w:val="WW8Num29z5"/>
    <w:rsid w:val="003200BE"/>
  </w:style>
  <w:style w:type="character" w:customStyle="1" w:styleId="WW8Num29z6">
    <w:name w:val="WW8Num29z6"/>
    <w:rsid w:val="003200BE"/>
  </w:style>
  <w:style w:type="character" w:customStyle="1" w:styleId="WW8Num29z7">
    <w:name w:val="WW8Num29z7"/>
    <w:rsid w:val="003200BE"/>
  </w:style>
  <w:style w:type="character" w:customStyle="1" w:styleId="WW8Num29z8">
    <w:name w:val="WW8Num29z8"/>
    <w:rsid w:val="003200BE"/>
  </w:style>
  <w:style w:type="character" w:customStyle="1" w:styleId="WW8Num30z0">
    <w:name w:val="WW8Num30z0"/>
    <w:rsid w:val="003200BE"/>
    <w:rPr>
      <w:b w:val="0"/>
    </w:rPr>
  </w:style>
  <w:style w:type="character" w:customStyle="1" w:styleId="WW8Num30z1">
    <w:name w:val="WW8Num30z1"/>
    <w:rsid w:val="003200BE"/>
  </w:style>
  <w:style w:type="character" w:customStyle="1" w:styleId="WW8Num30z2">
    <w:name w:val="WW8Num30z2"/>
    <w:rsid w:val="003200BE"/>
  </w:style>
  <w:style w:type="character" w:customStyle="1" w:styleId="WW8Num30z3">
    <w:name w:val="WW8Num30z3"/>
    <w:rsid w:val="003200BE"/>
  </w:style>
  <w:style w:type="character" w:customStyle="1" w:styleId="WW8Num30z4">
    <w:name w:val="WW8Num30z4"/>
    <w:rsid w:val="003200BE"/>
  </w:style>
  <w:style w:type="character" w:customStyle="1" w:styleId="WW8Num30z5">
    <w:name w:val="WW8Num30z5"/>
    <w:rsid w:val="003200BE"/>
  </w:style>
  <w:style w:type="character" w:customStyle="1" w:styleId="WW8Num30z6">
    <w:name w:val="WW8Num30z6"/>
    <w:rsid w:val="003200BE"/>
  </w:style>
  <w:style w:type="character" w:customStyle="1" w:styleId="WW8Num30z7">
    <w:name w:val="WW8Num30z7"/>
    <w:rsid w:val="003200BE"/>
  </w:style>
  <w:style w:type="character" w:customStyle="1" w:styleId="WW8Num30z8">
    <w:name w:val="WW8Num30z8"/>
    <w:rsid w:val="003200BE"/>
  </w:style>
  <w:style w:type="character" w:customStyle="1" w:styleId="WW8Num31z0">
    <w:name w:val="WW8Num31z0"/>
    <w:rsid w:val="003200BE"/>
    <w:rPr>
      <w:rFonts w:cs="Times New Roman"/>
      <w:sz w:val="22"/>
      <w:szCs w:val="22"/>
    </w:rPr>
  </w:style>
  <w:style w:type="character" w:customStyle="1" w:styleId="WW8Num31z1">
    <w:name w:val="WW8Num31z1"/>
    <w:rsid w:val="003200BE"/>
  </w:style>
  <w:style w:type="character" w:customStyle="1" w:styleId="WW8Num31z2">
    <w:name w:val="WW8Num31z2"/>
    <w:rsid w:val="003200BE"/>
  </w:style>
  <w:style w:type="character" w:customStyle="1" w:styleId="WW8Num31z3">
    <w:name w:val="WW8Num31z3"/>
    <w:rsid w:val="003200BE"/>
  </w:style>
  <w:style w:type="character" w:customStyle="1" w:styleId="WW8Num31z4">
    <w:name w:val="WW8Num31z4"/>
    <w:rsid w:val="003200BE"/>
  </w:style>
  <w:style w:type="character" w:customStyle="1" w:styleId="WW8Num31z5">
    <w:name w:val="WW8Num31z5"/>
    <w:rsid w:val="003200BE"/>
  </w:style>
  <w:style w:type="character" w:customStyle="1" w:styleId="WW8Num31z6">
    <w:name w:val="WW8Num31z6"/>
    <w:rsid w:val="003200BE"/>
  </w:style>
  <w:style w:type="character" w:customStyle="1" w:styleId="WW8Num31z7">
    <w:name w:val="WW8Num31z7"/>
    <w:rsid w:val="003200BE"/>
  </w:style>
  <w:style w:type="character" w:customStyle="1" w:styleId="WW8Num31z8">
    <w:name w:val="WW8Num31z8"/>
    <w:rsid w:val="003200BE"/>
  </w:style>
  <w:style w:type="character" w:customStyle="1" w:styleId="WW8Num32z0">
    <w:name w:val="WW8Num32z0"/>
    <w:rsid w:val="003200BE"/>
    <w:rPr>
      <w:rFonts w:cs="Times New Roman" w:hint="default"/>
      <w:b/>
      <w:bCs/>
      <w:sz w:val="22"/>
      <w:szCs w:val="22"/>
    </w:rPr>
  </w:style>
  <w:style w:type="character" w:customStyle="1" w:styleId="WW8Num32z1">
    <w:name w:val="WW8Num32z1"/>
    <w:rsid w:val="003200BE"/>
  </w:style>
  <w:style w:type="character" w:customStyle="1" w:styleId="WW8Num32z2">
    <w:name w:val="WW8Num32z2"/>
    <w:rsid w:val="003200BE"/>
  </w:style>
  <w:style w:type="character" w:customStyle="1" w:styleId="WW8Num32z3">
    <w:name w:val="WW8Num32z3"/>
    <w:rsid w:val="003200BE"/>
  </w:style>
  <w:style w:type="character" w:customStyle="1" w:styleId="WW8Num32z4">
    <w:name w:val="WW8Num32z4"/>
    <w:rsid w:val="003200BE"/>
  </w:style>
  <w:style w:type="character" w:customStyle="1" w:styleId="WW8Num32z5">
    <w:name w:val="WW8Num32z5"/>
    <w:rsid w:val="003200BE"/>
  </w:style>
  <w:style w:type="character" w:customStyle="1" w:styleId="WW8Num32z6">
    <w:name w:val="WW8Num32z6"/>
    <w:rsid w:val="003200BE"/>
  </w:style>
  <w:style w:type="character" w:customStyle="1" w:styleId="WW8Num32z7">
    <w:name w:val="WW8Num32z7"/>
    <w:rsid w:val="003200BE"/>
  </w:style>
  <w:style w:type="character" w:customStyle="1" w:styleId="WW8Num32z8">
    <w:name w:val="WW8Num32z8"/>
    <w:rsid w:val="003200BE"/>
  </w:style>
  <w:style w:type="character" w:customStyle="1" w:styleId="WW8Num33z0">
    <w:name w:val="WW8Num33z0"/>
    <w:rsid w:val="003200BE"/>
  </w:style>
  <w:style w:type="character" w:customStyle="1" w:styleId="WW8Num33z1">
    <w:name w:val="WW8Num33z1"/>
    <w:rsid w:val="003200BE"/>
  </w:style>
  <w:style w:type="character" w:customStyle="1" w:styleId="WW8Num33z2">
    <w:name w:val="WW8Num33z2"/>
    <w:rsid w:val="003200BE"/>
  </w:style>
  <w:style w:type="character" w:customStyle="1" w:styleId="WW8Num33z3">
    <w:name w:val="WW8Num33z3"/>
    <w:rsid w:val="003200BE"/>
  </w:style>
  <w:style w:type="character" w:customStyle="1" w:styleId="WW8Num33z4">
    <w:name w:val="WW8Num33z4"/>
    <w:rsid w:val="003200BE"/>
  </w:style>
  <w:style w:type="character" w:customStyle="1" w:styleId="WW8Num33z5">
    <w:name w:val="WW8Num33z5"/>
    <w:rsid w:val="003200BE"/>
  </w:style>
  <w:style w:type="character" w:customStyle="1" w:styleId="WW8Num33z6">
    <w:name w:val="WW8Num33z6"/>
    <w:rsid w:val="003200BE"/>
  </w:style>
  <w:style w:type="character" w:customStyle="1" w:styleId="WW8Num33z7">
    <w:name w:val="WW8Num33z7"/>
    <w:rsid w:val="003200BE"/>
  </w:style>
  <w:style w:type="character" w:customStyle="1" w:styleId="WW8Num33z8">
    <w:name w:val="WW8Num33z8"/>
    <w:rsid w:val="003200BE"/>
  </w:style>
  <w:style w:type="character" w:customStyle="1" w:styleId="WW8Num34z0">
    <w:name w:val="WW8Num34z0"/>
    <w:rsid w:val="003200BE"/>
    <w:rPr>
      <w:rFonts w:hint="default"/>
      <w:b/>
      <w:bCs/>
      <w:sz w:val="24"/>
      <w:szCs w:val="24"/>
    </w:rPr>
  </w:style>
  <w:style w:type="character" w:customStyle="1" w:styleId="WW8Num34z1">
    <w:name w:val="WW8Num34z1"/>
    <w:rsid w:val="003200BE"/>
  </w:style>
  <w:style w:type="character" w:customStyle="1" w:styleId="WW8Num34z2">
    <w:name w:val="WW8Num34z2"/>
    <w:rsid w:val="003200BE"/>
  </w:style>
  <w:style w:type="character" w:customStyle="1" w:styleId="WW8Num34z3">
    <w:name w:val="WW8Num34z3"/>
    <w:rsid w:val="003200BE"/>
  </w:style>
  <w:style w:type="character" w:customStyle="1" w:styleId="WW8Num34z4">
    <w:name w:val="WW8Num34z4"/>
    <w:rsid w:val="003200BE"/>
  </w:style>
  <w:style w:type="character" w:customStyle="1" w:styleId="WW8Num34z5">
    <w:name w:val="WW8Num34z5"/>
    <w:rsid w:val="003200BE"/>
  </w:style>
  <w:style w:type="character" w:customStyle="1" w:styleId="WW8Num34z6">
    <w:name w:val="WW8Num34z6"/>
    <w:rsid w:val="003200BE"/>
  </w:style>
  <w:style w:type="character" w:customStyle="1" w:styleId="WW8Num34z7">
    <w:name w:val="WW8Num34z7"/>
    <w:rsid w:val="003200BE"/>
  </w:style>
  <w:style w:type="character" w:customStyle="1" w:styleId="WW8Num34z8">
    <w:name w:val="WW8Num34z8"/>
    <w:rsid w:val="003200BE"/>
  </w:style>
  <w:style w:type="character" w:customStyle="1" w:styleId="Domylnaczcionkaakapitu1">
    <w:name w:val="Domyślna czcionka akapitu1"/>
    <w:rsid w:val="003200BE"/>
  </w:style>
  <w:style w:type="character" w:customStyle="1" w:styleId="Znakiprzypiswdolnych">
    <w:name w:val="Znaki przypisów dolnych"/>
    <w:rsid w:val="003200BE"/>
  </w:style>
  <w:style w:type="character" w:customStyle="1" w:styleId="Znakinumeracji">
    <w:name w:val="Znaki numeracji"/>
    <w:rsid w:val="003200BE"/>
  </w:style>
  <w:style w:type="character" w:customStyle="1" w:styleId="Symbolewypunktowania">
    <w:name w:val="Symbole wypunktowania"/>
    <w:rsid w:val="003200BE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rsid w:val="003200BE"/>
  </w:style>
  <w:style w:type="character" w:customStyle="1" w:styleId="Odwoanieprzypisudolnego1">
    <w:name w:val="Odwołanie przypisu dolnego1"/>
    <w:rsid w:val="003200BE"/>
    <w:rPr>
      <w:vertAlign w:val="superscript"/>
    </w:rPr>
  </w:style>
  <w:style w:type="character" w:customStyle="1" w:styleId="Odwoanieprzypisukocowego1">
    <w:name w:val="Odwołanie przypisu końcowego1"/>
    <w:rsid w:val="003200BE"/>
    <w:rPr>
      <w:vertAlign w:val="superscript"/>
    </w:rPr>
  </w:style>
  <w:style w:type="character" w:customStyle="1" w:styleId="StopkaZnak">
    <w:name w:val="Stopka Znak"/>
    <w:uiPriority w:val="99"/>
    <w:rsid w:val="003200BE"/>
    <w:rPr>
      <w:rFonts w:eastAsia="Tahoma" w:cs="Tahoma"/>
      <w:sz w:val="24"/>
      <w:szCs w:val="24"/>
      <w:lang w:bidi="pl-PL"/>
    </w:rPr>
  </w:style>
  <w:style w:type="character" w:customStyle="1" w:styleId="TekstdymkaZnak">
    <w:name w:val="Tekst dymka Znak"/>
    <w:rsid w:val="003200BE"/>
    <w:rPr>
      <w:rFonts w:ascii="Tahoma" w:eastAsia="Tahoma" w:hAnsi="Tahoma" w:cs="Tahoma"/>
      <w:sz w:val="16"/>
      <w:szCs w:val="16"/>
      <w:lang w:bidi="pl-PL"/>
    </w:rPr>
  </w:style>
  <w:style w:type="character" w:customStyle="1" w:styleId="Tekstpodstawowy2Znak">
    <w:name w:val="Tekst podstawowy 2 Znak"/>
    <w:rsid w:val="003200BE"/>
    <w:rPr>
      <w:rFonts w:eastAsia="Tahoma" w:cs="Tahoma"/>
      <w:sz w:val="24"/>
      <w:szCs w:val="24"/>
      <w:lang w:bidi="pl-PL"/>
    </w:rPr>
  </w:style>
  <w:style w:type="character" w:customStyle="1" w:styleId="Tekstpodstawowy3Znak">
    <w:name w:val="Tekst podstawowy 3 Znak"/>
    <w:rsid w:val="003200BE"/>
    <w:rPr>
      <w:rFonts w:eastAsia="Tahoma" w:cs="Tahoma"/>
      <w:sz w:val="16"/>
      <w:szCs w:val="16"/>
      <w:lang w:bidi="pl-PL"/>
    </w:rPr>
  </w:style>
  <w:style w:type="character" w:customStyle="1" w:styleId="TekstprzypisukocowegoZnak">
    <w:name w:val="Tekst przypisu końcowego Znak"/>
    <w:rsid w:val="003200BE"/>
    <w:rPr>
      <w:rFonts w:eastAsia="Tahoma" w:cs="Tahoma"/>
      <w:lang w:bidi="pl-PL"/>
    </w:rPr>
  </w:style>
  <w:style w:type="character" w:styleId="Odwoanieprzypisudolnego">
    <w:name w:val="footnote reference"/>
    <w:rsid w:val="003200BE"/>
    <w:rPr>
      <w:vertAlign w:val="superscript"/>
    </w:rPr>
  </w:style>
  <w:style w:type="character" w:styleId="Odwoanieprzypisukocowego">
    <w:name w:val="endnote reference"/>
    <w:rsid w:val="003200BE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3200BE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 w:bidi="pl-PL"/>
    </w:rPr>
  </w:style>
  <w:style w:type="paragraph" w:styleId="Tekstpodstawowy">
    <w:name w:val="Body Text"/>
    <w:basedOn w:val="Normalny"/>
    <w:link w:val="TekstpodstawowyZnak"/>
    <w:rsid w:val="003200BE"/>
    <w:pPr>
      <w:widowControl w:val="0"/>
      <w:suppressAutoHyphens/>
      <w:spacing w:after="120" w:line="240" w:lineRule="auto"/>
    </w:pPr>
    <w:rPr>
      <w:rFonts w:ascii="Times New Roman" w:eastAsia="Tahoma" w:hAnsi="Times New Roman" w:cs="Tahoma"/>
      <w:sz w:val="24"/>
      <w:szCs w:val="24"/>
      <w:lang w:eastAsia="zh-CN" w:bidi="pl-PL"/>
    </w:rPr>
  </w:style>
  <w:style w:type="character" w:customStyle="1" w:styleId="TekstpodstawowyZnak">
    <w:name w:val="Tekst podstawowy Znak"/>
    <w:basedOn w:val="Domylnaczcionkaakapitu"/>
    <w:link w:val="Tekstpodstawowy"/>
    <w:rsid w:val="003200BE"/>
    <w:rPr>
      <w:rFonts w:ascii="Times New Roman" w:eastAsia="Tahoma" w:hAnsi="Times New Roman" w:cs="Tahoma"/>
      <w:sz w:val="24"/>
      <w:szCs w:val="24"/>
      <w:lang w:eastAsia="zh-CN" w:bidi="pl-PL"/>
    </w:rPr>
  </w:style>
  <w:style w:type="paragraph" w:styleId="Lista">
    <w:name w:val="List"/>
    <w:basedOn w:val="Tekstpodstawowy"/>
    <w:rsid w:val="003200BE"/>
    <w:rPr>
      <w:rFonts w:ascii="Bookman Old Style" w:hAnsi="Bookman Old Style" w:cs="Bookman Old Style"/>
    </w:rPr>
  </w:style>
  <w:style w:type="paragraph" w:styleId="Legenda">
    <w:name w:val="caption"/>
    <w:basedOn w:val="Normalny"/>
    <w:qFormat/>
    <w:rsid w:val="003200BE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Mangal"/>
      <w:i/>
      <w:iCs/>
      <w:sz w:val="24"/>
      <w:szCs w:val="24"/>
      <w:lang w:eastAsia="zh-CN" w:bidi="pl-PL"/>
    </w:rPr>
  </w:style>
  <w:style w:type="paragraph" w:customStyle="1" w:styleId="Indeks">
    <w:name w:val="Indeks"/>
    <w:basedOn w:val="Normalny"/>
    <w:rsid w:val="003200BE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Mangal"/>
      <w:sz w:val="24"/>
      <w:szCs w:val="24"/>
      <w:lang w:eastAsia="zh-CN" w:bidi="pl-PL"/>
    </w:rPr>
  </w:style>
  <w:style w:type="paragraph" w:styleId="Tekstpodstawowywcity">
    <w:name w:val="Body Text Indent"/>
    <w:basedOn w:val="Normalny"/>
    <w:link w:val="TekstpodstawowywcityZnak"/>
    <w:rsid w:val="003200BE"/>
    <w:pPr>
      <w:widowControl w:val="0"/>
      <w:suppressAutoHyphens/>
      <w:spacing w:after="0" w:line="240" w:lineRule="auto"/>
      <w:ind w:left="540"/>
    </w:pPr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200BE"/>
    <w:rPr>
      <w:rFonts w:ascii="Times New Roman" w:eastAsia="Tahoma" w:hAnsi="Times New Roman" w:cs="Tahoma"/>
      <w:b/>
      <w:bCs/>
      <w:sz w:val="20"/>
      <w:szCs w:val="24"/>
      <w:lang w:eastAsia="zh-CN" w:bidi="pl-PL"/>
    </w:rPr>
  </w:style>
  <w:style w:type="paragraph" w:styleId="Nagwek">
    <w:name w:val="header"/>
    <w:basedOn w:val="Normalny"/>
    <w:next w:val="Tekstpodstawowy"/>
    <w:link w:val="NagwekZnak"/>
    <w:rsid w:val="003200BE"/>
    <w:pPr>
      <w:keepNext/>
      <w:widowControl w:val="0"/>
      <w:suppressAutoHyphens/>
      <w:spacing w:before="240" w:after="120" w:line="240" w:lineRule="auto"/>
    </w:pPr>
    <w:rPr>
      <w:rFonts w:ascii="Arial" w:eastAsia="Tahoma" w:hAnsi="Arial" w:cs="Tahoma"/>
      <w:sz w:val="28"/>
      <w:szCs w:val="28"/>
      <w:lang w:eastAsia="zh-CN" w:bidi="pl-PL"/>
    </w:rPr>
  </w:style>
  <w:style w:type="character" w:customStyle="1" w:styleId="NagwekZnak">
    <w:name w:val="Nagłówek Znak"/>
    <w:basedOn w:val="Domylnaczcionkaakapitu"/>
    <w:link w:val="Nagwek"/>
    <w:rsid w:val="003200BE"/>
    <w:rPr>
      <w:rFonts w:ascii="Arial" w:eastAsia="Tahoma" w:hAnsi="Arial" w:cs="Tahoma"/>
      <w:sz w:val="28"/>
      <w:szCs w:val="28"/>
      <w:lang w:eastAsia="zh-CN" w:bidi="pl-PL"/>
    </w:rPr>
  </w:style>
  <w:style w:type="paragraph" w:customStyle="1" w:styleId="Nagwek1">
    <w:name w:val="Nagłówek1"/>
    <w:basedOn w:val="Normalny"/>
    <w:next w:val="Tekstpodstawowy"/>
    <w:rsid w:val="003200BE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 w:bidi="pl-PL"/>
    </w:rPr>
  </w:style>
  <w:style w:type="paragraph" w:styleId="Stopka">
    <w:name w:val="footer"/>
    <w:basedOn w:val="Normalny"/>
    <w:link w:val="StopkaZnak1"/>
    <w:uiPriority w:val="99"/>
    <w:rsid w:val="003200BE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val="x-none" w:eastAsia="zh-CN" w:bidi="pl-PL"/>
    </w:rPr>
  </w:style>
  <w:style w:type="character" w:customStyle="1" w:styleId="StopkaZnak1">
    <w:name w:val="Stopka Znak1"/>
    <w:basedOn w:val="Domylnaczcionkaakapitu"/>
    <w:link w:val="Stopka"/>
    <w:uiPriority w:val="99"/>
    <w:rsid w:val="003200BE"/>
    <w:rPr>
      <w:rFonts w:ascii="Times New Roman" w:eastAsia="Tahoma" w:hAnsi="Times New Roman" w:cs="Tahoma"/>
      <w:sz w:val="24"/>
      <w:szCs w:val="24"/>
      <w:lang w:val="x-none" w:eastAsia="zh-CN" w:bidi="pl-PL"/>
    </w:rPr>
  </w:style>
  <w:style w:type="paragraph" w:customStyle="1" w:styleId="Zawartotabeli">
    <w:name w:val="Zawartość tabeli"/>
    <w:basedOn w:val="Tekstpodstawowy"/>
    <w:rsid w:val="003200BE"/>
    <w:pPr>
      <w:suppressLineNumbers/>
    </w:pPr>
  </w:style>
  <w:style w:type="paragraph" w:customStyle="1" w:styleId="Nagwektabeli">
    <w:name w:val="Nagłówek tabeli"/>
    <w:basedOn w:val="Zawartotabeli"/>
    <w:rsid w:val="003200BE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3200BE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Tahoma" w:hAnsi="Times New Roman" w:cs="Tahoma"/>
      <w:sz w:val="20"/>
      <w:szCs w:val="20"/>
      <w:lang w:eastAsia="zh-CN" w:bidi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00BE"/>
    <w:rPr>
      <w:rFonts w:ascii="Times New Roman" w:eastAsia="Tahoma" w:hAnsi="Times New Roman" w:cs="Tahoma"/>
      <w:sz w:val="20"/>
      <w:szCs w:val="20"/>
      <w:lang w:eastAsia="zh-CN" w:bidi="pl-PL"/>
    </w:rPr>
  </w:style>
  <w:style w:type="paragraph" w:styleId="Tekstdymka">
    <w:name w:val="Balloon Text"/>
    <w:basedOn w:val="Normalny"/>
    <w:link w:val="TekstdymkaZnak1"/>
    <w:rsid w:val="003200BE"/>
    <w:pPr>
      <w:widowControl w:val="0"/>
      <w:suppressAutoHyphens/>
      <w:spacing w:after="0" w:line="240" w:lineRule="auto"/>
    </w:pPr>
    <w:rPr>
      <w:rFonts w:ascii="Tahoma" w:eastAsia="Tahoma" w:hAnsi="Tahoma" w:cs="Tahoma"/>
      <w:sz w:val="16"/>
      <w:szCs w:val="16"/>
      <w:lang w:val="x-none" w:eastAsia="zh-CN" w:bidi="pl-PL"/>
    </w:rPr>
  </w:style>
  <w:style w:type="character" w:customStyle="1" w:styleId="TekstdymkaZnak1">
    <w:name w:val="Tekst dymka Znak1"/>
    <w:basedOn w:val="Domylnaczcionkaakapitu"/>
    <w:link w:val="Tekstdymka"/>
    <w:rsid w:val="003200BE"/>
    <w:rPr>
      <w:rFonts w:ascii="Tahoma" w:eastAsia="Tahoma" w:hAnsi="Tahoma" w:cs="Tahoma"/>
      <w:sz w:val="16"/>
      <w:szCs w:val="16"/>
      <w:lang w:val="x-none" w:eastAsia="zh-CN" w:bidi="pl-PL"/>
    </w:rPr>
  </w:style>
  <w:style w:type="paragraph" w:customStyle="1" w:styleId="Tekstpodstawowy21">
    <w:name w:val="Tekst podstawowy 21"/>
    <w:basedOn w:val="Normalny"/>
    <w:rsid w:val="003200BE"/>
    <w:pPr>
      <w:widowControl w:val="0"/>
      <w:suppressAutoHyphens/>
      <w:spacing w:after="120" w:line="480" w:lineRule="auto"/>
    </w:pPr>
    <w:rPr>
      <w:rFonts w:ascii="Times New Roman" w:eastAsia="Tahoma" w:hAnsi="Times New Roman" w:cs="Tahoma"/>
      <w:sz w:val="24"/>
      <w:szCs w:val="24"/>
      <w:lang w:val="x-none" w:eastAsia="zh-CN" w:bidi="pl-PL"/>
    </w:rPr>
  </w:style>
  <w:style w:type="paragraph" w:customStyle="1" w:styleId="Tekstpodstawowy31">
    <w:name w:val="Tekst podstawowy 31"/>
    <w:basedOn w:val="Normalny"/>
    <w:rsid w:val="003200BE"/>
    <w:pPr>
      <w:widowControl w:val="0"/>
      <w:suppressAutoHyphens/>
      <w:spacing w:after="120" w:line="240" w:lineRule="auto"/>
    </w:pPr>
    <w:rPr>
      <w:rFonts w:ascii="Times New Roman" w:eastAsia="Tahoma" w:hAnsi="Times New Roman" w:cs="Tahoma"/>
      <w:sz w:val="16"/>
      <w:szCs w:val="16"/>
      <w:lang w:val="x-none" w:eastAsia="zh-CN" w:bidi="pl-PL"/>
    </w:rPr>
  </w:style>
  <w:style w:type="paragraph" w:styleId="Tekstprzypisukocowego">
    <w:name w:val="endnote text"/>
    <w:basedOn w:val="Normalny"/>
    <w:link w:val="TekstprzypisukocowegoZnak1"/>
    <w:rsid w:val="003200BE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0"/>
      <w:szCs w:val="20"/>
      <w:lang w:eastAsia="zh-CN" w:bidi="pl-PL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3200BE"/>
    <w:rPr>
      <w:rFonts w:ascii="Times New Roman" w:eastAsia="Tahoma" w:hAnsi="Times New Roman" w:cs="Tahoma"/>
      <w:sz w:val="20"/>
      <w:szCs w:val="20"/>
      <w:lang w:eastAsia="zh-CN" w:bidi="pl-PL"/>
    </w:rPr>
  </w:style>
  <w:style w:type="paragraph" w:styleId="Tekstpodstawowywcity2">
    <w:name w:val="Body Text Indent 2"/>
    <w:basedOn w:val="Normalny"/>
    <w:link w:val="Tekstpodstawowywcity2Znak"/>
    <w:rsid w:val="003200B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200B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20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200B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39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ga@praca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19</Pages>
  <Words>6895</Words>
  <Characters>41373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Mikusek</dc:creator>
  <cp:keywords/>
  <dc:description/>
  <cp:lastModifiedBy>Andrzej AM. Mikusek</cp:lastModifiedBy>
  <cp:revision>19</cp:revision>
  <cp:lastPrinted>2024-09-16T11:59:00Z</cp:lastPrinted>
  <dcterms:created xsi:type="dcterms:W3CDTF">2024-09-12T13:46:00Z</dcterms:created>
  <dcterms:modified xsi:type="dcterms:W3CDTF">2024-09-18T06:50:00Z</dcterms:modified>
</cp:coreProperties>
</file>